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16317B" w14:textId="77777777" w:rsidR="00C35778" w:rsidRDefault="00C35778">
      <w:pPr>
        <w:spacing w:line="200" w:lineRule="exact"/>
      </w:pPr>
    </w:p>
    <w:p w14:paraId="3B7501BE" w14:textId="77777777" w:rsidR="00C35778" w:rsidRDefault="00C35778">
      <w:pPr>
        <w:spacing w:before="11" w:line="240" w:lineRule="exact"/>
        <w:rPr>
          <w:sz w:val="24"/>
          <w:szCs w:val="24"/>
        </w:rPr>
      </w:pPr>
    </w:p>
    <w:p w14:paraId="12D0A97F" w14:textId="30152012" w:rsidR="00C35778" w:rsidRDefault="002E7031">
      <w:pPr>
        <w:spacing w:line="480" w:lineRule="exact"/>
        <w:ind w:left="120"/>
        <w:rPr>
          <w:rFonts w:ascii="Century Gothic" w:eastAsia="Century Gothic" w:hAnsi="Century Gothic" w:cs="Century Gothic"/>
          <w:sz w:val="43"/>
          <w:szCs w:val="43"/>
        </w:rPr>
      </w:pPr>
      <w:r w:rsidRPr="002E7031">
        <w:rPr>
          <w:b/>
          <w:bCs/>
          <w:sz w:val="52"/>
          <w:szCs w:val="52"/>
        </w:rPr>
        <w:pict w14:anchorId="33ABB4D3">
          <v:group id="_x0000_s1056" style="position:absolute;left:0;text-align:left;margin-left:267pt;margin-top:1.35pt;width:272.65pt;height:26.6pt;z-index:-251661824;mso-position-horizontal-relative:page" coordorigin="5340,27" coordsize="5453,532">
            <v:shape id="_x0000_s1057" style="position:absolute;left:5340;top:27;width:5453;height:532" coordorigin="5340,27" coordsize="5453,532" path="m10793,559r,-532l5340,27r,532l10793,559xe" fillcolor="#4bacc6 [3208]" stroked="f">
              <v:path arrowok="t"/>
            </v:shape>
            <w10:wrap anchorx="page"/>
          </v:group>
        </w:pict>
      </w:r>
      <w:r w:rsidRPr="002E7031">
        <w:rPr>
          <w:rFonts w:ascii="Calibri" w:hAnsi="Calibri" w:cs="Calibri"/>
          <w:b/>
          <w:bCs/>
          <w:sz w:val="56"/>
          <w:szCs w:val="56"/>
        </w:rPr>
        <w:t>Hashim Horne</w:t>
      </w:r>
      <w:r>
        <w:rPr>
          <w:rFonts w:ascii="Century Gothic" w:eastAsia="Century Gothic" w:hAnsi="Century Gothic" w:cs="Century Gothic"/>
          <w:b/>
          <w:color w:val="221F1F"/>
          <w:w w:val="97"/>
          <w:position w:val="-1"/>
          <w:sz w:val="43"/>
          <w:szCs w:val="43"/>
        </w:rPr>
        <w:t>,</w:t>
      </w:r>
      <w:r>
        <w:rPr>
          <w:rFonts w:ascii="Century Gothic" w:eastAsia="Century Gothic" w:hAnsi="Century Gothic" w:cs="Century Gothic"/>
          <w:b/>
          <w:color w:val="221F1F"/>
          <w:spacing w:val="-23"/>
          <w:position w:val="-1"/>
          <w:sz w:val="43"/>
          <w:szCs w:val="43"/>
        </w:rPr>
        <w:t xml:space="preserve">  </w:t>
      </w:r>
      <w:r>
        <w:rPr>
          <w:rFonts w:ascii="Century Gothic" w:eastAsia="Century Gothic" w:hAnsi="Century Gothic" w:cs="Century Gothic"/>
          <w:b/>
          <w:color w:val="221F1F"/>
          <w:w w:val="81"/>
          <w:position w:val="-1"/>
          <w:sz w:val="43"/>
          <w:szCs w:val="43"/>
        </w:rPr>
        <w:t xml:space="preserve">a  </w:t>
      </w:r>
      <w:r>
        <w:rPr>
          <w:rFonts w:ascii="Century Gothic" w:eastAsia="Century Gothic" w:hAnsi="Century Gothic" w:cs="Century Gothic"/>
          <w:b/>
          <w:color w:val="221F1F"/>
          <w:w w:val="81"/>
          <w:position w:val="-1"/>
          <w:sz w:val="43"/>
          <w:szCs w:val="43"/>
        </w:rPr>
        <w:t xml:space="preserve">  </w:t>
      </w:r>
      <w:r>
        <w:rPr>
          <w:rFonts w:ascii="Century Gothic" w:eastAsia="Century Gothic" w:hAnsi="Century Gothic" w:cs="Century Gothic"/>
          <w:b/>
          <w:color w:val="221F1F"/>
          <w:spacing w:val="89"/>
          <w:w w:val="81"/>
          <w:position w:val="-1"/>
          <w:sz w:val="43"/>
          <w:szCs w:val="43"/>
        </w:rPr>
        <w:t xml:space="preserve"> </w:t>
      </w:r>
      <w:r w:rsidRPr="002E7031">
        <w:rPr>
          <w:rFonts w:ascii="Century Gothic" w:eastAsia="Century Gothic" w:hAnsi="Century Gothic" w:cs="Century Gothic"/>
          <w:b/>
          <w:color w:val="FFFFFF"/>
          <w:spacing w:val="4"/>
          <w:w w:val="77"/>
          <w:position w:val="-1"/>
          <w:sz w:val="40"/>
          <w:szCs w:val="40"/>
        </w:rPr>
        <w:t>C</w:t>
      </w:r>
      <w:r w:rsidRPr="002E7031">
        <w:rPr>
          <w:rFonts w:ascii="Century Gothic" w:eastAsia="Century Gothic" w:hAnsi="Century Gothic" w:cs="Century Gothic"/>
          <w:b/>
          <w:color w:val="FFFFFF"/>
          <w:spacing w:val="2"/>
          <w:w w:val="120"/>
          <w:position w:val="-1"/>
          <w:sz w:val="40"/>
          <w:szCs w:val="40"/>
        </w:rPr>
        <w:t>r</w:t>
      </w:r>
      <w:r w:rsidRPr="002E7031">
        <w:rPr>
          <w:rFonts w:ascii="Century Gothic" w:eastAsia="Century Gothic" w:hAnsi="Century Gothic" w:cs="Century Gothic"/>
          <w:b/>
          <w:color w:val="FFFFFF"/>
          <w:spacing w:val="5"/>
          <w:w w:val="83"/>
          <w:position w:val="-1"/>
          <w:sz w:val="40"/>
          <w:szCs w:val="40"/>
        </w:rPr>
        <w:t>e</w:t>
      </w:r>
      <w:r w:rsidRPr="002E7031">
        <w:rPr>
          <w:rFonts w:ascii="Century Gothic" w:eastAsia="Century Gothic" w:hAnsi="Century Gothic" w:cs="Century Gothic"/>
          <w:b/>
          <w:color w:val="FFFFFF"/>
          <w:spacing w:val="2"/>
          <w:w w:val="81"/>
          <w:position w:val="-1"/>
          <w:sz w:val="40"/>
          <w:szCs w:val="40"/>
        </w:rPr>
        <w:t>a</w:t>
      </w:r>
      <w:r w:rsidRPr="002E7031">
        <w:rPr>
          <w:rFonts w:ascii="Century Gothic" w:eastAsia="Century Gothic" w:hAnsi="Century Gothic" w:cs="Century Gothic"/>
          <w:b/>
          <w:color w:val="FFFFFF"/>
          <w:spacing w:val="6"/>
          <w:w w:val="120"/>
          <w:position w:val="-1"/>
          <w:sz w:val="40"/>
          <w:szCs w:val="40"/>
        </w:rPr>
        <w:t>ti</w:t>
      </w:r>
      <w:r w:rsidRPr="002E7031">
        <w:rPr>
          <w:rFonts w:ascii="Century Gothic" w:eastAsia="Century Gothic" w:hAnsi="Century Gothic" w:cs="Century Gothic"/>
          <w:b/>
          <w:color w:val="FFFFFF"/>
          <w:w w:val="95"/>
          <w:position w:val="-1"/>
          <w:sz w:val="40"/>
          <w:szCs w:val="40"/>
        </w:rPr>
        <w:t>v</w:t>
      </w:r>
      <w:r w:rsidRPr="002E7031">
        <w:rPr>
          <w:rFonts w:ascii="Century Gothic" w:eastAsia="Century Gothic" w:hAnsi="Century Gothic" w:cs="Century Gothic"/>
          <w:b/>
          <w:color w:val="FFFFFF"/>
          <w:w w:val="83"/>
          <w:position w:val="-1"/>
          <w:sz w:val="40"/>
          <w:szCs w:val="40"/>
        </w:rPr>
        <w:t>e</w:t>
      </w:r>
      <w:r w:rsidRPr="002E7031">
        <w:rPr>
          <w:rFonts w:ascii="Century Gothic" w:eastAsia="Century Gothic" w:hAnsi="Century Gothic" w:cs="Century Gothic"/>
          <w:b/>
          <w:color w:val="FFFFFF"/>
          <w:spacing w:val="-23"/>
          <w:position w:val="-1"/>
          <w:sz w:val="40"/>
          <w:szCs w:val="40"/>
        </w:rPr>
        <w:t xml:space="preserve"> </w:t>
      </w:r>
      <w:r w:rsidRPr="002E7031">
        <w:rPr>
          <w:rFonts w:ascii="Century Gothic" w:eastAsia="Century Gothic" w:hAnsi="Century Gothic" w:cs="Century Gothic"/>
          <w:b/>
          <w:color w:val="FFFFFF"/>
          <w:spacing w:val="7"/>
          <w:w w:val="82"/>
          <w:position w:val="-1"/>
          <w:sz w:val="40"/>
          <w:szCs w:val="40"/>
        </w:rPr>
        <w:t>G</w:t>
      </w:r>
      <w:r w:rsidRPr="002E7031">
        <w:rPr>
          <w:rFonts w:ascii="Century Gothic" w:eastAsia="Century Gothic" w:hAnsi="Century Gothic" w:cs="Century Gothic"/>
          <w:b/>
          <w:color w:val="FFFFFF"/>
          <w:spacing w:val="1"/>
          <w:w w:val="120"/>
          <w:position w:val="-1"/>
          <w:sz w:val="40"/>
          <w:szCs w:val="40"/>
        </w:rPr>
        <w:t>r</w:t>
      </w:r>
      <w:r w:rsidRPr="002E7031">
        <w:rPr>
          <w:rFonts w:ascii="Century Gothic" w:eastAsia="Century Gothic" w:hAnsi="Century Gothic" w:cs="Century Gothic"/>
          <w:b/>
          <w:color w:val="FFFFFF"/>
          <w:spacing w:val="5"/>
          <w:w w:val="81"/>
          <w:position w:val="-1"/>
          <w:sz w:val="40"/>
          <w:szCs w:val="40"/>
        </w:rPr>
        <w:t>a</w:t>
      </w:r>
      <w:r w:rsidRPr="002E7031">
        <w:rPr>
          <w:rFonts w:ascii="Century Gothic" w:eastAsia="Century Gothic" w:hAnsi="Century Gothic" w:cs="Century Gothic"/>
          <w:b/>
          <w:color w:val="FFFFFF"/>
          <w:spacing w:val="6"/>
          <w:w w:val="90"/>
          <w:position w:val="-1"/>
          <w:sz w:val="40"/>
          <w:szCs w:val="40"/>
        </w:rPr>
        <w:t>phi</w:t>
      </w:r>
      <w:r w:rsidRPr="002E7031">
        <w:rPr>
          <w:rFonts w:ascii="Century Gothic" w:eastAsia="Century Gothic" w:hAnsi="Century Gothic" w:cs="Century Gothic"/>
          <w:b/>
          <w:color w:val="FFFFFF"/>
          <w:w w:val="90"/>
          <w:position w:val="-1"/>
          <w:sz w:val="40"/>
          <w:szCs w:val="40"/>
        </w:rPr>
        <w:t>c</w:t>
      </w:r>
      <w:r w:rsidRPr="002E7031">
        <w:rPr>
          <w:rFonts w:ascii="Century Gothic" w:eastAsia="Century Gothic" w:hAnsi="Century Gothic" w:cs="Century Gothic"/>
          <w:b/>
          <w:color w:val="FFFFFF"/>
          <w:spacing w:val="-23"/>
          <w:position w:val="-1"/>
          <w:sz w:val="40"/>
          <w:szCs w:val="40"/>
        </w:rPr>
        <w:t xml:space="preserve"> </w:t>
      </w:r>
      <w:r w:rsidRPr="002E7031">
        <w:rPr>
          <w:rFonts w:ascii="Century Gothic" w:eastAsia="Century Gothic" w:hAnsi="Century Gothic" w:cs="Century Gothic"/>
          <w:b/>
          <w:color w:val="FFFFFF"/>
          <w:spacing w:val="5"/>
          <w:position w:val="-1"/>
          <w:sz w:val="40"/>
          <w:szCs w:val="40"/>
        </w:rPr>
        <w:t>D</w:t>
      </w:r>
      <w:r w:rsidRPr="002E7031">
        <w:rPr>
          <w:rFonts w:ascii="Century Gothic" w:eastAsia="Century Gothic" w:hAnsi="Century Gothic" w:cs="Century Gothic"/>
          <w:b/>
          <w:color w:val="FFFFFF"/>
          <w:spacing w:val="6"/>
          <w:position w:val="-1"/>
          <w:sz w:val="40"/>
          <w:szCs w:val="40"/>
        </w:rPr>
        <w:t>esigne</w:t>
      </w:r>
      <w:r w:rsidRPr="002E7031">
        <w:rPr>
          <w:rFonts w:ascii="Century Gothic" w:eastAsia="Century Gothic" w:hAnsi="Century Gothic" w:cs="Century Gothic"/>
          <w:b/>
          <w:color w:val="FFFFFF"/>
          <w:position w:val="-1"/>
          <w:sz w:val="40"/>
          <w:szCs w:val="40"/>
        </w:rPr>
        <w:t>r</w:t>
      </w:r>
    </w:p>
    <w:p w14:paraId="6A032DF3" w14:textId="77777777" w:rsidR="00C35778" w:rsidRDefault="00C35778">
      <w:pPr>
        <w:spacing w:before="5" w:line="140" w:lineRule="exact"/>
        <w:rPr>
          <w:sz w:val="14"/>
          <w:szCs w:val="14"/>
        </w:rPr>
      </w:pPr>
    </w:p>
    <w:p w14:paraId="1706A1B1" w14:textId="77777777" w:rsidR="00C35778" w:rsidRDefault="00C35778">
      <w:pPr>
        <w:spacing w:line="200" w:lineRule="exact"/>
      </w:pPr>
    </w:p>
    <w:p w14:paraId="7475B1AE" w14:textId="77777777" w:rsidR="00C35778" w:rsidRDefault="002E7031">
      <w:pPr>
        <w:spacing w:before="29"/>
        <w:ind w:left="120"/>
        <w:rPr>
          <w:rFonts w:ascii="Tahoma" w:eastAsia="Tahoma" w:hAnsi="Tahoma" w:cs="Tahoma"/>
          <w:sz w:val="18"/>
          <w:szCs w:val="18"/>
        </w:rPr>
      </w:pPr>
      <w:r>
        <w:pict w14:anchorId="5D44D7D8"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left:0;text-align:left;margin-left:114.3pt;margin-top:43.4pt;width:34.65pt;height:35.85pt;z-index:-251659776;mso-position-horizontal-relative:page;mso-position-vertical-relative:page" filled="f" stroked="f">
            <v:textbox inset="0,0,0,0">
              <w:txbxContent>
                <w:p w14:paraId="612266F9" w14:textId="77777777" w:rsidR="00C35778" w:rsidRDefault="002E7031">
                  <w:pPr>
                    <w:spacing w:line="700" w:lineRule="exact"/>
                    <w:ind w:right="-128"/>
                    <w:rPr>
                      <w:rFonts w:ascii="Century Gothic" w:eastAsia="Century Gothic" w:hAnsi="Century Gothic" w:cs="Century Gothic"/>
                      <w:sz w:val="72"/>
                      <w:szCs w:val="72"/>
                    </w:rPr>
                  </w:pPr>
                  <w:r>
                    <w:rPr>
                      <w:rFonts w:ascii="Century Gothic" w:eastAsia="Century Gothic" w:hAnsi="Century Gothic" w:cs="Century Gothic"/>
                      <w:b/>
                      <w:color w:val="FFFFFF"/>
                      <w:spacing w:val="2"/>
                      <w:w w:val="102"/>
                      <w:sz w:val="72"/>
                      <w:szCs w:val="72"/>
                    </w:rPr>
                    <w:t>H</w:t>
                  </w:r>
                  <w:r>
                    <w:rPr>
                      <w:rFonts w:ascii="Century Gothic" w:eastAsia="Century Gothic" w:hAnsi="Century Gothic" w:cs="Century Gothic"/>
                      <w:b/>
                      <w:color w:val="FFFFFF"/>
                      <w:w w:val="115"/>
                      <w:sz w:val="72"/>
                      <w:szCs w:val="72"/>
                    </w:rPr>
                    <w:t>i</w:t>
                  </w:r>
                </w:p>
              </w:txbxContent>
            </v:textbox>
            <w10:wrap anchorx="page" anchory="page"/>
          </v:shape>
        </w:pict>
      </w:r>
      <w:r>
        <w:rPr>
          <w:rFonts w:ascii="Tahoma" w:eastAsia="Tahoma" w:hAnsi="Tahoma" w:cs="Tahoma"/>
          <w:color w:val="393839"/>
          <w:sz w:val="18"/>
          <w:szCs w:val="18"/>
        </w:rPr>
        <w:t xml:space="preserve">Phone    </w:t>
      </w:r>
      <w:r>
        <w:rPr>
          <w:rFonts w:ascii="Tahoma" w:eastAsia="Tahoma" w:hAnsi="Tahoma" w:cs="Tahoma"/>
          <w:color w:val="393839"/>
          <w:spacing w:val="1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 xml:space="preserve">:   </w:t>
      </w:r>
      <w:r>
        <w:rPr>
          <w:rFonts w:ascii="Tahoma" w:eastAsia="Tahoma" w:hAnsi="Tahoma" w:cs="Tahoma"/>
          <w:color w:val="393839"/>
          <w:spacing w:val="1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+91 8699603361</w:t>
      </w:r>
    </w:p>
    <w:p w14:paraId="622E4AC2" w14:textId="77777777" w:rsidR="00C35778" w:rsidRDefault="00C35778">
      <w:pPr>
        <w:spacing w:before="8" w:line="120" w:lineRule="exact"/>
        <w:rPr>
          <w:sz w:val="12"/>
          <w:szCs w:val="12"/>
        </w:rPr>
      </w:pPr>
    </w:p>
    <w:p w14:paraId="24F6D9B5" w14:textId="7463BD13" w:rsidR="00C35778" w:rsidRDefault="002E7031">
      <w:pPr>
        <w:ind w:left="120"/>
        <w:rPr>
          <w:rFonts w:ascii="Tahoma" w:eastAsia="Tahoma" w:hAnsi="Tahoma" w:cs="Tahoma"/>
          <w:sz w:val="18"/>
          <w:szCs w:val="18"/>
        </w:rPr>
      </w:pPr>
      <w:r>
        <w:rPr>
          <w:rFonts w:ascii="Tahoma" w:eastAsia="Tahoma" w:hAnsi="Tahoma" w:cs="Tahoma"/>
          <w:color w:val="393839"/>
          <w:sz w:val="18"/>
          <w:szCs w:val="18"/>
        </w:rPr>
        <w:t xml:space="preserve">E-mail    </w:t>
      </w:r>
      <w:r>
        <w:rPr>
          <w:rFonts w:ascii="Tahoma" w:eastAsia="Tahoma" w:hAnsi="Tahoma" w:cs="Tahoma"/>
          <w:color w:val="393839"/>
          <w:spacing w:val="1"/>
          <w:sz w:val="18"/>
          <w:szCs w:val="18"/>
        </w:rPr>
        <w:t xml:space="preserve"> </w:t>
      </w:r>
      <w:r>
        <w:t>:  hasim</w:t>
      </w:r>
      <w:hyperlink r:id="rId5">
        <w:r>
          <w:rPr>
            <w:rFonts w:ascii="Tahoma" w:eastAsia="Tahoma" w:hAnsi="Tahoma" w:cs="Tahoma"/>
            <w:color w:val="393839"/>
            <w:sz w:val="18"/>
            <w:szCs w:val="18"/>
          </w:rPr>
          <w:t>@gmail.com</w:t>
        </w:r>
      </w:hyperlink>
    </w:p>
    <w:p w14:paraId="2D0AB771" w14:textId="77777777" w:rsidR="00C35778" w:rsidRDefault="00C35778">
      <w:pPr>
        <w:spacing w:before="6" w:line="100" w:lineRule="exact"/>
        <w:rPr>
          <w:sz w:val="11"/>
          <w:szCs w:val="11"/>
        </w:rPr>
      </w:pPr>
    </w:p>
    <w:p w14:paraId="0F2C36DB" w14:textId="003E4E66" w:rsidR="00C35778" w:rsidRDefault="002E7031">
      <w:pPr>
        <w:spacing w:line="200" w:lineRule="exact"/>
        <w:ind w:left="120"/>
        <w:rPr>
          <w:rFonts w:ascii="Tahoma" w:eastAsia="Tahoma" w:hAnsi="Tahoma" w:cs="Tahoma"/>
          <w:sz w:val="18"/>
          <w:szCs w:val="18"/>
        </w:rPr>
      </w:pPr>
      <w:r>
        <w:rPr>
          <w:rFonts w:ascii="Tahoma" w:eastAsia="Tahoma" w:hAnsi="Tahoma" w:cs="Tahoma"/>
          <w:color w:val="393839"/>
          <w:spacing w:val="-7"/>
          <w:position w:val="-1"/>
          <w:sz w:val="18"/>
          <w:szCs w:val="18"/>
        </w:rPr>
        <w:t>W</w:t>
      </w:r>
      <w:r>
        <w:rPr>
          <w:rFonts w:ascii="Tahoma" w:eastAsia="Tahoma" w:hAnsi="Tahoma" w:cs="Tahoma"/>
          <w:color w:val="393839"/>
          <w:position w:val="-1"/>
          <w:sz w:val="18"/>
          <w:szCs w:val="18"/>
        </w:rPr>
        <w:t xml:space="preserve">ebsite   :   </w:t>
      </w:r>
      <w:r>
        <w:rPr>
          <w:rFonts w:ascii="Tahoma" w:eastAsia="Tahoma" w:hAnsi="Tahoma" w:cs="Tahoma"/>
          <w:color w:val="393839"/>
          <w:spacing w:val="1"/>
          <w:position w:val="-1"/>
          <w:sz w:val="18"/>
          <w:szCs w:val="18"/>
        </w:rPr>
        <w:t xml:space="preserve"> </w:t>
      </w:r>
      <w:hyperlink r:id="rId6" w:history="1">
        <w:r w:rsidRPr="004D443D">
          <w:rPr>
            <w:rStyle w:val="Hyperlink"/>
            <w:rFonts w:ascii="Tahoma" w:eastAsia="Tahoma" w:hAnsi="Tahoma" w:cs="Tahoma"/>
            <w:position w:val="-1"/>
            <w:sz w:val="18"/>
            <w:szCs w:val="18"/>
          </w:rPr>
          <w:t>w</w:t>
        </w:r>
        <w:r w:rsidRPr="004D443D">
          <w:rPr>
            <w:rStyle w:val="Hyperlink"/>
            <w:rFonts w:ascii="Tahoma" w:eastAsia="Tahoma" w:hAnsi="Tahoma" w:cs="Tahoma"/>
            <w:spacing w:val="-1"/>
            <w:position w:val="-1"/>
            <w:sz w:val="18"/>
            <w:szCs w:val="18"/>
          </w:rPr>
          <w:t>w</w:t>
        </w:r>
        <w:r w:rsidRPr="004D443D">
          <w:rPr>
            <w:rStyle w:val="Hyperlink"/>
            <w:rFonts w:ascii="Tahoma" w:eastAsia="Tahoma" w:hAnsi="Tahoma" w:cs="Tahoma"/>
            <w:spacing w:val="-6"/>
            <w:position w:val="-1"/>
            <w:sz w:val="18"/>
            <w:szCs w:val="18"/>
          </w:rPr>
          <w:t>w</w:t>
        </w:r>
        <w:r w:rsidRPr="004D443D">
          <w:rPr>
            <w:rStyle w:val="Hyperlink"/>
            <w:rFonts w:ascii="Tahoma" w:eastAsia="Tahoma" w:hAnsi="Tahoma" w:cs="Tahoma"/>
            <w:position w:val="-1"/>
            <w:sz w:val="18"/>
            <w:szCs w:val="18"/>
          </w:rPr>
          <w:t>.</w:t>
        </w:r>
        <w:r w:rsidRPr="004D443D">
          <w:rPr>
            <w:rStyle w:val="Hyperlink"/>
            <w:rFonts w:ascii="Tahoma" w:eastAsia="Tahoma" w:hAnsi="Tahoma" w:cs="Tahoma"/>
            <w:spacing w:val="-3"/>
            <w:position w:val="-1"/>
            <w:sz w:val="18"/>
            <w:szCs w:val="18"/>
          </w:rPr>
          <w:t>haasimhorne</w:t>
        </w:r>
        <w:r w:rsidRPr="004D443D">
          <w:rPr>
            <w:rStyle w:val="Hyperlink"/>
            <w:rFonts w:ascii="Tahoma" w:eastAsia="Tahoma" w:hAnsi="Tahoma" w:cs="Tahoma"/>
            <w:position w:val="-1"/>
            <w:sz w:val="18"/>
            <w:szCs w:val="18"/>
          </w:rPr>
          <w:t>com</w:t>
        </w:r>
      </w:hyperlink>
    </w:p>
    <w:p w14:paraId="2E412A01" w14:textId="77777777" w:rsidR="00C35778" w:rsidRDefault="00C35778">
      <w:pPr>
        <w:spacing w:before="9" w:line="180" w:lineRule="exact"/>
        <w:rPr>
          <w:sz w:val="19"/>
          <w:szCs w:val="19"/>
        </w:rPr>
      </w:pPr>
    </w:p>
    <w:p w14:paraId="14F535EB" w14:textId="77777777" w:rsidR="00C35778" w:rsidRDefault="002E7031">
      <w:pPr>
        <w:spacing w:before="29" w:line="331" w:lineRule="auto"/>
        <w:ind w:left="120" w:right="176"/>
        <w:jc w:val="both"/>
        <w:rPr>
          <w:rFonts w:ascii="Tahoma" w:eastAsia="Tahoma" w:hAnsi="Tahoma" w:cs="Tahoma"/>
          <w:sz w:val="18"/>
          <w:szCs w:val="18"/>
        </w:rPr>
      </w:pPr>
      <w:r>
        <w:rPr>
          <w:rFonts w:ascii="Tahoma" w:eastAsia="Tahoma" w:hAnsi="Tahoma" w:cs="Tahoma"/>
          <w:color w:val="393839"/>
          <w:sz w:val="18"/>
          <w:szCs w:val="18"/>
        </w:rPr>
        <w:t>I</w:t>
      </w:r>
      <w:r>
        <w:rPr>
          <w:rFonts w:ascii="Tahoma" w:eastAsia="Tahoma" w:hAnsi="Tahoma" w:cs="Tahoma"/>
          <w:color w:val="393839"/>
          <w:spacing w:val="-7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h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av</w:t>
      </w:r>
      <w:r>
        <w:rPr>
          <w:rFonts w:ascii="Tahoma" w:eastAsia="Tahoma" w:hAnsi="Tahoma" w:cs="Tahoma"/>
          <w:color w:val="393839"/>
          <w:sz w:val="18"/>
          <w:szCs w:val="18"/>
        </w:rPr>
        <w:t>e</w:t>
      </w:r>
      <w:r>
        <w:rPr>
          <w:rFonts w:ascii="Tahoma" w:eastAsia="Tahoma" w:hAnsi="Tahoma" w:cs="Tahoma"/>
          <w:color w:val="393839"/>
          <w:spacing w:val="-7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ov</w:t>
      </w:r>
      <w:r>
        <w:rPr>
          <w:rFonts w:ascii="Tahoma" w:eastAsia="Tahoma" w:hAnsi="Tahoma" w:cs="Tahoma"/>
          <w:color w:val="393839"/>
          <w:sz w:val="18"/>
          <w:szCs w:val="18"/>
        </w:rPr>
        <w:t>er</w:t>
      </w:r>
      <w:r>
        <w:rPr>
          <w:rFonts w:ascii="Tahoma" w:eastAsia="Tahoma" w:hAnsi="Tahoma" w:cs="Tahoma"/>
          <w:color w:val="393839"/>
          <w:spacing w:val="-7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6</w:t>
      </w:r>
      <w:r>
        <w:rPr>
          <w:rFonts w:ascii="Tahoma" w:eastAsia="Tahoma" w:hAnsi="Tahoma" w:cs="Tahoma"/>
          <w:color w:val="393839"/>
          <w:spacing w:val="-7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y</w:t>
      </w:r>
      <w:r>
        <w:rPr>
          <w:rFonts w:ascii="Tahoma" w:eastAsia="Tahoma" w:hAnsi="Tahoma" w:cs="Tahoma"/>
          <w:color w:val="393839"/>
          <w:sz w:val="18"/>
          <w:szCs w:val="18"/>
        </w:rPr>
        <w:t>ears</w:t>
      </w:r>
      <w:r>
        <w:rPr>
          <w:rFonts w:ascii="Tahoma" w:eastAsia="Tahoma" w:hAnsi="Tahoma" w:cs="Tahoma"/>
          <w:color w:val="393839"/>
          <w:spacing w:val="-7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of</w:t>
      </w:r>
      <w:r>
        <w:rPr>
          <w:rFonts w:ascii="Tahoma" w:eastAsia="Tahoma" w:hAnsi="Tahoma" w:cs="Tahoma"/>
          <w:color w:val="393839"/>
          <w:spacing w:val="-7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industry</w:t>
      </w:r>
      <w:r>
        <w:rPr>
          <w:rFonts w:ascii="Tahoma" w:eastAsia="Tahoma" w:hAnsi="Tahoma" w:cs="Tahoma"/>
          <w:color w:val="393839"/>
          <w:spacing w:val="-7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experience</w:t>
      </w:r>
      <w:r>
        <w:rPr>
          <w:rFonts w:ascii="Tahoma" w:eastAsia="Tahoma" w:hAnsi="Tahoma" w:cs="Tahoma"/>
          <w:color w:val="393839"/>
          <w:spacing w:val="-7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as</w:t>
      </w:r>
      <w:r>
        <w:rPr>
          <w:rFonts w:ascii="Tahoma" w:eastAsia="Tahoma" w:hAnsi="Tahoma" w:cs="Tahoma"/>
          <w:color w:val="393839"/>
          <w:spacing w:val="-7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C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sz w:val="18"/>
          <w:szCs w:val="18"/>
        </w:rPr>
        <w:t>eati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v</w:t>
      </w:r>
      <w:r>
        <w:rPr>
          <w:rFonts w:ascii="Tahoma" w:eastAsia="Tahoma" w:hAnsi="Tahoma" w:cs="Tahoma"/>
          <w:color w:val="393839"/>
          <w:sz w:val="18"/>
          <w:szCs w:val="18"/>
        </w:rPr>
        <w:t>e</w:t>
      </w:r>
      <w:r>
        <w:rPr>
          <w:rFonts w:ascii="Tahoma" w:eastAsia="Tahoma" w:hAnsi="Tahoma" w:cs="Tahoma"/>
          <w:color w:val="393839"/>
          <w:spacing w:val="-7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visualization</w:t>
      </w:r>
      <w:r>
        <w:rPr>
          <w:rFonts w:ascii="Tahoma" w:eastAsia="Tahoma" w:hAnsi="Tahoma" w:cs="Tahoma"/>
          <w:color w:val="393839"/>
          <w:spacing w:val="-7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p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sz w:val="18"/>
          <w:szCs w:val="18"/>
        </w:rPr>
        <w:t>o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>f</w:t>
      </w:r>
      <w:r>
        <w:rPr>
          <w:rFonts w:ascii="Tahoma" w:eastAsia="Tahoma" w:hAnsi="Tahoma" w:cs="Tahoma"/>
          <w:color w:val="393839"/>
          <w:sz w:val="18"/>
          <w:szCs w:val="18"/>
        </w:rPr>
        <w:t>essional,</w:t>
      </w:r>
      <w:r>
        <w:rPr>
          <w:rFonts w:ascii="Tahoma" w:eastAsia="Tahoma" w:hAnsi="Tahoma" w:cs="Tahoma"/>
          <w:color w:val="393839"/>
          <w:spacing w:val="-7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and</w:t>
      </w:r>
      <w:r>
        <w:rPr>
          <w:rFonts w:ascii="Tahoma" w:eastAsia="Tahoma" w:hAnsi="Tahoma" w:cs="Tahoma"/>
          <w:color w:val="393839"/>
          <w:spacing w:val="-7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h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av</w:t>
      </w:r>
      <w:r>
        <w:rPr>
          <w:rFonts w:ascii="Tahoma" w:eastAsia="Tahoma" w:hAnsi="Tahoma" w:cs="Tahoma"/>
          <w:color w:val="393839"/>
          <w:sz w:val="18"/>
          <w:szCs w:val="18"/>
        </w:rPr>
        <w:t>e</w:t>
      </w:r>
      <w:r>
        <w:rPr>
          <w:rFonts w:ascii="Tahoma" w:eastAsia="Tahoma" w:hAnsi="Tahoma" w:cs="Tahoma"/>
          <w:color w:val="393839"/>
          <w:spacing w:val="-7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been</w:t>
      </w:r>
      <w:r>
        <w:rPr>
          <w:rFonts w:ascii="Tahoma" w:eastAsia="Tahoma" w:hAnsi="Tahoma" w:cs="Tahoma"/>
          <w:color w:val="393839"/>
          <w:spacing w:val="-7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a</w:t>
      </w:r>
      <w:r>
        <w:rPr>
          <w:rFonts w:ascii="Tahoma" w:eastAsia="Tahoma" w:hAnsi="Tahoma" w:cs="Tahoma"/>
          <w:color w:val="393839"/>
          <w:spacing w:val="-7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part</w:t>
      </w:r>
      <w:r>
        <w:rPr>
          <w:rFonts w:ascii="Tahoma" w:eastAsia="Tahoma" w:hAnsi="Tahoma" w:cs="Tahoma"/>
          <w:color w:val="393839"/>
          <w:spacing w:val="-7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of</w:t>
      </w:r>
      <w:r>
        <w:rPr>
          <w:rFonts w:ascii="Tahoma" w:eastAsia="Tahoma" w:hAnsi="Tahoma" w:cs="Tahoma"/>
          <w:color w:val="393839"/>
          <w:spacing w:val="-7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g</w:t>
      </w:r>
      <w:r>
        <w:rPr>
          <w:rFonts w:ascii="Tahoma" w:eastAsia="Tahoma" w:hAnsi="Tahoma" w:cs="Tahoma"/>
          <w:color w:val="393839"/>
          <w:spacing w:val="-3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sz w:val="18"/>
          <w:szCs w:val="18"/>
        </w:rPr>
        <w:t>aphic</w:t>
      </w:r>
      <w:r>
        <w:rPr>
          <w:rFonts w:ascii="Tahoma" w:eastAsia="Tahoma" w:hAnsi="Tahoma" w:cs="Tahoma"/>
          <w:color w:val="393839"/>
          <w:spacing w:val="-7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designing, b</w:t>
      </w:r>
      <w:r>
        <w:rPr>
          <w:rFonts w:ascii="Tahoma" w:eastAsia="Tahoma" w:hAnsi="Tahoma" w:cs="Tahoma"/>
          <w:color w:val="393839"/>
          <w:spacing w:val="-3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sz w:val="18"/>
          <w:szCs w:val="18"/>
        </w:rPr>
        <w:t>anding and</w:t>
      </w:r>
      <w:r>
        <w:rPr>
          <w:rFonts w:ascii="Tahoma" w:eastAsia="Tahoma" w:hAnsi="Tahoma" w:cs="Tahoma"/>
          <w:color w:val="393839"/>
          <w:spacing w:val="1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>t</w:t>
      </w:r>
      <w:r>
        <w:rPr>
          <w:rFonts w:ascii="Tahoma" w:eastAsia="Tahoma" w:hAnsi="Tahoma" w:cs="Tahoma"/>
          <w:color w:val="393839"/>
          <w:sz w:val="18"/>
          <w:szCs w:val="18"/>
        </w:rPr>
        <w:t>ypog</w:t>
      </w:r>
      <w:r>
        <w:rPr>
          <w:rFonts w:ascii="Tahoma" w:eastAsia="Tahoma" w:hAnsi="Tahoma" w:cs="Tahoma"/>
          <w:color w:val="393839"/>
          <w:spacing w:val="-3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sz w:val="18"/>
          <w:szCs w:val="18"/>
        </w:rPr>
        <w:t>ap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>h</w:t>
      </w:r>
      <w:r>
        <w:rPr>
          <w:rFonts w:ascii="Tahoma" w:eastAsia="Tahoma" w:hAnsi="Tahoma" w:cs="Tahoma"/>
          <w:color w:val="393839"/>
          <w:sz w:val="18"/>
          <w:szCs w:val="18"/>
        </w:rPr>
        <w:t>y</w:t>
      </w:r>
      <w:r>
        <w:rPr>
          <w:rFonts w:ascii="Tahoma" w:eastAsia="Tahoma" w:hAnsi="Tahoma" w:cs="Tahoma"/>
          <w:color w:val="393839"/>
          <w:spacing w:val="1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p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sz w:val="18"/>
          <w:szCs w:val="18"/>
        </w:rPr>
        <w:t>ojects</w:t>
      </w:r>
      <w:r>
        <w:rPr>
          <w:rFonts w:ascii="Tahoma" w:eastAsia="Tahoma" w:hAnsi="Tahoma" w:cs="Tahoma"/>
          <w:color w:val="393839"/>
          <w:spacing w:val="1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>f</w:t>
      </w:r>
      <w:r>
        <w:rPr>
          <w:rFonts w:ascii="Tahoma" w:eastAsia="Tahoma" w:hAnsi="Tahoma" w:cs="Tahoma"/>
          <w:color w:val="393839"/>
          <w:sz w:val="18"/>
          <w:szCs w:val="18"/>
        </w:rPr>
        <w:t>or</w:t>
      </w:r>
      <w:r>
        <w:rPr>
          <w:rFonts w:ascii="Tahoma" w:eastAsia="Tahoma" w:hAnsi="Tahoma" w:cs="Tahoma"/>
          <w:color w:val="393839"/>
          <w:spacing w:val="1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ma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>n</w:t>
      </w:r>
      <w:r>
        <w:rPr>
          <w:rFonts w:ascii="Tahoma" w:eastAsia="Tahoma" w:hAnsi="Tahoma" w:cs="Tahoma"/>
          <w:color w:val="393839"/>
          <w:sz w:val="18"/>
          <w:szCs w:val="18"/>
        </w:rPr>
        <w:t>y</w:t>
      </w:r>
      <w:r>
        <w:rPr>
          <w:rFonts w:ascii="Tahoma" w:eastAsia="Tahoma" w:hAnsi="Tahoma" w:cs="Tahoma"/>
          <w:color w:val="393839"/>
          <w:spacing w:val="1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e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x</w:t>
      </w:r>
      <w:r>
        <w:rPr>
          <w:rFonts w:ascii="Tahoma" w:eastAsia="Tahoma" w:hAnsi="Tahoma" w:cs="Tahoma"/>
          <w:color w:val="393839"/>
          <w:sz w:val="18"/>
          <w:szCs w:val="18"/>
        </w:rPr>
        <w:t>ceptional</w:t>
      </w:r>
      <w:r>
        <w:rPr>
          <w:rFonts w:ascii="Tahoma" w:eastAsia="Tahoma" w:hAnsi="Tahoma" w:cs="Tahoma"/>
          <w:color w:val="393839"/>
          <w:spacing w:val="1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companies</w:t>
      </w:r>
      <w:r>
        <w:rPr>
          <w:rFonts w:ascii="Tahoma" w:eastAsia="Tahoma" w:hAnsi="Tahoma" w:cs="Tahoma"/>
          <w:color w:val="393839"/>
          <w:spacing w:val="1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during</w:t>
      </w:r>
      <w:r>
        <w:rPr>
          <w:rFonts w:ascii="Tahoma" w:eastAsia="Tahoma" w:hAnsi="Tahoma" w:cs="Tahoma"/>
          <w:color w:val="393839"/>
          <w:spacing w:val="1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these</w:t>
      </w:r>
      <w:r>
        <w:rPr>
          <w:rFonts w:ascii="Tahoma" w:eastAsia="Tahoma" w:hAnsi="Tahoma" w:cs="Tahoma"/>
          <w:color w:val="393839"/>
          <w:spacing w:val="1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y</w:t>
      </w:r>
      <w:r>
        <w:rPr>
          <w:rFonts w:ascii="Tahoma" w:eastAsia="Tahoma" w:hAnsi="Tahoma" w:cs="Tahoma"/>
          <w:color w:val="393839"/>
          <w:sz w:val="18"/>
          <w:szCs w:val="18"/>
        </w:rPr>
        <w:t>ears.</w:t>
      </w:r>
      <w:r>
        <w:rPr>
          <w:rFonts w:ascii="Tahoma" w:eastAsia="Tahoma" w:hAnsi="Tahoma" w:cs="Tahoma"/>
          <w:color w:val="393839"/>
          <w:spacing w:val="1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I</w:t>
      </w:r>
      <w:r>
        <w:rPr>
          <w:rFonts w:ascii="Tahoma" w:eastAsia="Tahoma" w:hAnsi="Tahoma" w:cs="Tahoma"/>
          <w:color w:val="393839"/>
          <w:spacing w:val="1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h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av</w:t>
      </w:r>
      <w:r>
        <w:rPr>
          <w:rFonts w:ascii="Tahoma" w:eastAsia="Tahoma" w:hAnsi="Tahoma" w:cs="Tahoma"/>
          <w:color w:val="393839"/>
          <w:sz w:val="18"/>
          <w:szCs w:val="18"/>
        </w:rPr>
        <w:t>e</w:t>
      </w:r>
      <w:r>
        <w:rPr>
          <w:rFonts w:ascii="Tahoma" w:eastAsia="Tahoma" w:hAnsi="Tahoma" w:cs="Tahoma"/>
          <w:color w:val="393839"/>
          <w:spacing w:val="1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a</w:t>
      </w:r>
      <w:r>
        <w:rPr>
          <w:rFonts w:ascii="Tahoma" w:eastAsia="Tahoma" w:hAnsi="Tahoma" w:cs="Tahoma"/>
          <w:color w:val="393839"/>
          <w:spacing w:val="1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positi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v</w:t>
      </w:r>
      <w:r>
        <w:rPr>
          <w:rFonts w:ascii="Tahoma" w:eastAsia="Tahoma" w:hAnsi="Tahoma" w:cs="Tahoma"/>
          <w:color w:val="393839"/>
          <w:sz w:val="18"/>
          <w:szCs w:val="18"/>
        </w:rPr>
        <w:t>e</w:t>
      </w:r>
      <w:r>
        <w:rPr>
          <w:rFonts w:ascii="Tahoma" w:eastAsia="Tahoma" w:hAnsi="Tahoma" w:cs="Tahoma"/>
          <w:color w:val="393839"/>
          <w:spacing w:val="1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outlook</w:t>
      </w:r>
      <w:r>
        <w:rPr>
          <w:rFonts w:ascii="Tahoma" w:eastAsia="Tahoma" w:hAnsi="Tahoma" w:cs="Tahoma"/>
          <w:color w:val="393839"/>
          <w:spacing w:val="1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to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w</w:t>
      </w:r>
      <w:r>
        <w:rPr>
          <w:rFonts w:ascii="Tahoma" w:eastAsia="Tahoma" w:hAnsi="Tahoma" w:cs="Tahoma"/>
          <w:color w:val="393839"/>
          <w:sz w:val="18"/>
          <w:szCs w:val="18"/>
        </w:rPr>
        <w:t>a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sz w:val="18"/>
          <w:szCs w:val="18"/>
        </w:rPr>
        <w:t>ds li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>f</w:t>
      </w:r>
      <w:r>
        <w:rPr>
          <w:rFonts w:ascii="Tahoma" w:eastAsia="Tahoma" w:hAnsi="Tahoma" w:cs="Tahoma"/>
          <w:color w:val="393839"/>
          <w:sz w:val="18"/>
          <w:szCs w:val="18"/>
        </w:rPr>
        <w:t>e and working ha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sz w:val="18"/>
          <w:szCs w:val="18"/>
        </w:rPr>
        <w:t>d to achie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v</w:t>
      </w:r>
      <w:r>
        <w:rPr>
          <w:rFonts w:ascii="Tahoma" w:eastAsia="Tahoma" w:hAnsi="Tahoma" w:cs="Tahoma"/>
          <w:color w:val="393839"/>
          <w:sz w:val="18"/>
          <w:szCs w:val="18"/>
        </w:rPr>
        <w:t xml:space="preserve">e 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m</w:t>
      </w:r>
      <w:r>
        <w:rPr>
          <w:rFonts w:ascii="Tahoma" w:eastAsia="Tahoma" w:hAnsi="Tahoma" w:cs="Tahoma"/>
          <w:color w:val="393839"/>
          <w:sz w:val="18"/>
          <w:szCs w:val="18"/>
        </w:rPr>
        <w:t>y d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sz w:val="18"/>
          <w:szCs w:val="18"/>
        </w:rPr>
        <w:t>eams.</w:t>
      </w:r>
    </w:p>
    <w:p w14:paraId="1E222BC6" w14:textId="77777777" w:rsidR="00C35778" w:rsidRDefault="002E7031">
      <w:pPr>
        <w:spacing w:before="17" w:line="300" w:lineRule="atLeast"/>
        <w:ind w:left="120" w:right="178" w:hanging="1"/>
        <w:jc w:val="both"/>
        <w:rPr>
          <w:rFonts w:ascii="Tahoma" w:eastAsia="Tahoma" w:hAnsi="Tahoma" w:cs="Tahoma"/>
          <w:sz w:val="18"/>
          <w:szCs w:val="18"/>
        </w:rPr>
      </w:pPr>
      <w:r>
        <w:rPr>
          <w:rFonts w:ascii="Tahoma" w:eastAsia="Tahoma" w:hAnsi="Tahoma" w:cs="Tahoma"/>
          <w:color w:val="393839"/>
          <w:sz w:val="18"/>
          <w:szCs w:val="18"/>
        </w:rPr>
        <w:t>I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started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to</w:t>
      </w:r>
      <w:r>
        <w:rPr>
          <w:rFonts w:ascii="Tahoma" w:eastAsia="Tahoma" w:hAnsi="Tahoma" w:cs="Tahoma"/>
          <w:color w:val="393839"/>
          <w:spacing w:val="-3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build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up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m</w:t>
      </w:r>
      <w:r>
        <w:rPr>
          <w:rFonts w:ascii="Tahoma" w:eastAsia="Tahoma" w:hAnsi="Tahoma" w:cs="Tahoma"/>
          <w:color w:val="393839"/>
          <w:sz w:val="18"/>
          <w:szCs w:val="18"/>
        </w:rPr>
        <w:t>y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powers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in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2009,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fr</w:t>
      </w:r>
      <w:r>
        <w:rPr>
          <w:rFonts w:ascii="Tahoma" w:eastAsia="Tahoma" w:hAnsi="Tahoma" w:cs="Tahoma"/>
          <w:color w:val="393839"/>
          <w:sz w:val="18"/>
          <w:szCs w:val="18"/>
        </w:rPr>
        <w:t>om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m</w:t>
      </w:r>
      <w:r>
        <w:rPr>
          <w:rFonts w:ascii="Tahoma" w:eastAsia="Tahoma" w:hAnsi="Tahoma" w:cs="Tahoma"/>
          <w:color w:val="393839"/>
          <w:sz w:val="18"/>
          <w:szCs w:val="18"/>
        </w:rPr>
        <w:t>y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school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time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I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began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taking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an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inte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sz w:val="18"/>
          <w:szCs w:val="18"/>
        </w:rPr>
        <w:t>est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in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arts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and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designing.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By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the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time I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had</w:t>
      </w:r>
      <w:r>
        <w:rPr>
          <w:rFonts w:ascii="Tahoma" w:eastAsia="Tahoma" w:hAnsi="Tahoma" w:cs="Tahoma"/>
          <w:color w:val="393839"/>
          <w:spacing w:val="-3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maste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sz w:val="18"/>
          <w:szCs w:val="18"/>
        </w:rPr>
        <w:t>ed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in</w:t>
      </w:r>
      <w:r>
        <w:rPr>
          <w:rFonts w:ascii="Tahoma" w:eastAsia="Tahoma" w:hAnsi="Tahoma" w:cs="Tahoma"/>
          <w:color w:val="393839"/>
          <w:spacing w:val="-3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D</w:t>
      </w:r>
      <w:r>
        <w:rPr>
          <w:rFonts w:ascii="Tahoma" w:eastAsia="Tahoma" w:hAnsi="Tahoma" w:cs="Tahoma"/>
          <w:color w:val="393839"/>
          <w:spacing w:val="-3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a</w:t>
      </w:r>
      <w:r>
        <w:rPr>
          <w:rFonts w:ascii="Tahoma" w:eastAsia="Tahoma" w:hAnsi="Tahoma" w:cs="Tahoma"/>
          <w:color w:val="393839"/>
          <w:sz w:val="18"/>
          <w:szCs w:val="18"/>
        </w:rPr>
        <w:t>wing</w:t>
      </w:r>
      <w:r>
        <w:rPr>
          <w:rFonts w:ascii="Tahoma" w:eastAsia="Tahoma" w:hAnsi="Tahoma" w:cs="Tahoma"/>
          <w:color w:val="393839"/>
          <w:spacing w:val="-3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Concepts,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Designing</w:t>
      </w:r>
      <w:r>
        <w:rPr>
          <w:rFonts w:ascii="Tahoma" w:eastAsia="Tahoma" w:hAnsi="Tahoma" w:cs="Tahoma"/>
          <w:color w:val="393839"/>
          <w:spacing w:val="-3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&amp;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Multimedia.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I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d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sz w:val="18"/>
          <w:szCs w:val="18"/>
        </w:rPr>
        <w:t>eam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of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mastering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these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technologies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and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becoming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one of the top-</w:t>
      </w:r>
      <w:r>
        <w:rPr>
          <w:rFonts w:ascii="Tahoma" w:eastAsia="Tahoma" w:hAnsi="Tahoma" w:cs="Tahoma"/>
          <w:color w:val="393839"/>
          <w:spacing w:val="-3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sz w:val="18"/>
          <w:szCs w:val="18"/>
        </w:rPr>
        <w:t xml:space="preserve">ated designers. </w:t>
      </w:r>
      <w:r>
        <w:rPr>
          <w:rFonts w:ascii="Tahoma" w:eastAsia="Tahoma" w:hAnsi="Tahoma" w:cs="Tahoma"/>
          <w:color w:val="393839"/>
          <w:spacing w:val="-4"/>
          <w:sz w:val="18"/>
          <w:szCs w:val="18"/>
        </w:rPr>
        <w:t>P</w:t>
      </w:r>
      <w:r>
        <w:rPr>
          <w:rFonts w:ascii="Tahoma" w:eastAsia="Tahoma" w:hAnsi="Tahoma" w:cs="Tahoma"/>
          <w:color w:val="393839"/>
          <w:sz w:val="18"/>
          <w:szCs w:val="18"/>
        </w:rPr>
        <w:t xml:space="preserve">articipating in design contests and </w:t>
      </w:r>
      <w:r>
        <w:rPr>
          <w:rFonts w:ascii="Tahoma" w:eastAsia="Tahoma" w:hAnsi="Tahoma" w:cs="Tahoma"/>
          <w:color w:val="393839"/>
          <w:spacing w:val="-3"/>
          <w:sz w:val="18"/>
          <w:szCs w:val="18"/>
        </w:rPr>
        <w:t>f</w:t>
      </w:r>
      <w:r>
        <w:rPr>
          <w:rFonts w:ascii="Tahoma" w:eastAsia="Tahoma" w:hAnsi="Tahoma" w:cs="Tahoma"/>
          <w:color w:val="393839"/>
          <w:sz w:val="18"/>
          <w:szCs w:val="18"/>
        </w:rPr>
        <w:t>acing ext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sz w:val="18"/>
          <w:szCs w:val="18"/>
        </w:rPr>
        <w:t xml:space="preserve">eme challenging works is one of 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>m</w:t>
      </w:r>
      <w:r>
        <w:rPr>
          <w:rFonts w:ascii="Tahoma" w:eastAsia="Tahoma" w:hAnsi="Tahoma" w:cs="Tahoma"/>
          <w:color w:val="393839"/>
          <w:sz w:val="18"/>
          <w:szCs w:val="18"/>
        </w:rPr>
        <w:t>y hobb</w:t>
      </w:r>
      <w:r>
        <w:rPr>
          <w:rFonts w:ascii="Tahoma" w:eastAsia="Tahoma" w:hAnsi="Tahoma" w:cs="Tahoma"/>
          <w:color w:val="393839"/>
          <w:spacing w:val="-16"/>
          <w:sz w:val="18"/>
          <w:szCs w:val="18"/>
        </w:rPr>
        <w:t>y</w:t>
      </w:r>
      <w:r>
        <w:rPr>
          <w:rFonts w:ascii="Tahoma" w:eastAsia="Tahoma" w:hAnsi="Tahoma" w:cs="Tahoma"/>
          <w:color w:val="393839"/>
          <w:sz w:val="18"/>
          <w:szCs w:val="18"/>
        </w:rPr>
        <w:t>.</w:t>
      </w:r>
    </w:p>
    <w:p w14:paraId="1FF615A3" w14:textId="77777777" w:rsidR="00C35778" w:rsidRDefault="00C35778">
      <w:pPr>
        <w:spacing w:before="6" w:line="120" w:lineRule="exact"/>
        <w:rPr>
          <w:sz w:val="12"/>
          <w:szCs w:val="12"/>
        </w:rPr>
      </w:pPr>
    </w:p>
    <w:p w14:paraId="3EA8C55D" w14:textId="77777777" w:rsidR="00C35778" w:rsidRDefault="00C35778">
      <w:pPr>
        <w:spacing w:line="200" w:lineRule="exact"/>
      </w:pPr>
    </w:p>
    <w:p w14:paraId="6BA84EA2" w14:textId="77777777" w:rsidR="00C35778" w:rsidRDefault="002E7031">
      <w:pPr>
        <w:spacing w:before="2" w:line="360" w:lineRule="exact"/>
        <w:ind w:left="120"/>
        <w:rPr>
          <w:rFonts w:ascii="Century Gothic" w:eastAsia="Century Gothic" w:hAnsi="Century Gothic" w:cs="Century Gothic"/>
          <w:sz w:val="31"/>
          <w:szCs w:val="31"/>
        </w:rPr>
      </w:pPr>
      <w:r>
        <w:rPr>
          <w:rFonts w:ascii="Century Gothic" w:eastAsia="Century Gothic" w:hAnsi="Century Gothic" w:cs="Century Gothic"/>
          <w:b/>
          <w:color w:val="221F1F"/>
          <w:w w:val="99"/>
          <w:position w:val="-1"/>
          <w:sz w:val="31"/>
          <w:szCs w:val="31"/>
        </w:rPr>
        <w:t>Ex</w:t>
      </w:r>
      <w:r>
        <w:rPr>
          <w:rFonts w:ascii="Century Gothic" w:eastAsia="Century Gothic" w:hAnsi="Century Gothic" w:cs="Century Gothic"/>
          <w:b/>
          <w:color w:val="221F1F"/>
          <w:spacing w:val="1"/>
          <w:w w:val="92"/>
          <w:position w:val="-1"/>
          <w:sz w:val="31"/>
          <w:szCs w:val="31"/>
        </w:rPr>
        <w:t>p</w:t>
      </w:r>
      <w:r>
        <w:rPr>
          <w:rFonts w:ascii="Century Gothic" w:eastAsia="Century Gothic" w:hAnsi="Century Gothic" w:cs="Century Gothic"/>
          <w:b/>
          <w:color w:val="221F1F"/>
          <w:w w:val="95"/>
          <w:position w:val="-1"/>
          <w:sz w:val="31"/>
          <w:szCs w:val="31"/>
        </w:rPr>
        <w:t>erien</w:t>
      </w:r>
      <w:r>
        <w:rPr>
          <w:rFonts w:ascii="Century Gothic" w:eastAsia="Century Gothic" w:hAnsi="Century Gothic" w:cs="Century Gothic"/>
          <w:b/>
          <w:color w:val="221F1F"/>
          <w:spacing w:val="-3"/>
          <w:w w:val="71"/>
          <w:position w:val="-1"/>
          <w:sz w:val="31"/>
          <w:szCs w:val="31"/>
        </w:rPr>
        <w:t>c</w:t>
      </w:r>
      <w:r>
        <w:rPr>
          <w:rFonts w:ascii="Century Gothic" w:eastAsia="Century Gothic" w:hAnsi="Century Gothic" w:cs="Century Gothic"/>
          <w:b/>
          <w:color w:val="221F1F"/>
          <w:w w:val="83"/>
          <w:position w:val="-1"/>
          <w:sz w:val="31"/>
          <w:szCs w:val="31"/>
        </w:rPr>
        <w:t>e</w:t>
      </w:r>
    </w:p>
    <w:p w14:paraId="32DD927D" w14:textId="77777777" w:rsidR="00C35778" w:rsidRDefault="00C35778">
      <w:pPr>
        <w:spacing w:before="2" w:line="280" w:lineRule="exact"/>
        <w:rPr>
          <w:sz w:val="28"/>
          <w:szCs w:val="28"/>
        </w:rPr>
        <w:sectPr w:rsidR="00C35778">
          <w:pgSz w:w="11920" w:h="16840"/>
          <w:pgMar w:top="580" w:right="900" w:bottom="280" w:left="980" w:header="720" w:footer="720" w:gutter="0"/>
          <w:cols w:space="720"/>
        </w:sectPr>
      </w:pPr>
    </w:p>
    <w:p w14:paraId="7949A624" w14:textId="77777777" w:rsidR="00C35778" w:rsidRDefault="002E7031">
      <w:pPr>
        <w:spacing w:before="56"/>
        <w:ind w:left="120" w:right="-47"/>
        <w:rPr>
          <w:rFonts w:ascii="Tahoma" w:eastAsia="Tahoma" w:hAnsi="Tahoma" w:cs="Tahoma"/>
          <w:sz w:val="18"/>
          <w:szCs w:val="18"/>
        </w:rPr>
      </w:pPr>
      <w:r>
        <w:rPr>
          <w:rFonts w:ascii="Tahoma" w:eastAsia="Tahoma" w:hAnsi="Tahoma" w:cs="Tahoma"/>
          <w:b/>
          <w:color w:val="393839"/>
          <w:sz w:val="18"/>
          <w:szCs w:val="18"/>
        </w:rPr>
        <w:t>Parcelled</w:t>
      </w:r>
    </w:p>
    <w:p w14:paraId="1977A007" w14:textId="77777777" w:rsidR="00C35778" w:rsidRDefault="002E7031">
      <w:pPr>
        <w:spacing w:before="82"/>
        <w:ind w:left="120"/>
        <w:rPr>
          <w:rFonts w:ascii="Tahoma" w:eastAsia="Tahoma" w:hAnsi="Tahoma" w:cs="Tahoma"/>
          <w:sz w:val="18"/>
          <w:szCs w:val="18"/>
        </w:rPr>
      </w:pPr>
      <w:r>
        <w:rPr>
          <w:rFonts w:ascii="Tahoma" w:eastAsia="Tahoma" w:hAnsi="Tahoma" w:cs="Tahoma"/>
          <w:color w:val="393839"/>
          <w:sz w:val="18"/>
          <w:szCs w:val="18"/>
        </w:rPr>
        <w:t>2015</w:t>
      </w:r>
    </w:p>
    <w:p w14:paraId="1D42E438" w14:textId="77777777" w:rsidR="00C35778" w:rsidRDefault="002E7031">
      <w:pPr>
        <w:spacing w:before="29"/>
        <w:ind w:left="1"/>
        <w:rPr>
          <w:rFonts w:ascii="Tahoma" w:eastAsia="Tahoma" w:hAnsi="Tahoma" w:cs="Tahoma"/>
          <w:sz w:val="18"/>
          <w:szCs w:val="18"/>
        </w:rPr>
      </w:pPr>
      <w:r>
        <w:br w:type="column"/>
      </w:r>
      <w:r>
        <w:rPr>
          <w:rFonts w:ascii="Tahoma" w:eastAsia="Tahoma" w:hAnsi="Tahoma" w:cs="Tahoma"/>
          <w:b/>
          <w:color w:val="393839"/>
          <w:sz w:val="18"/>
          <w:szCs w:val="18"/>
        </w:rPr>
        <w:t>Creative Head</w:t>
      </w:r>
    </w:p>
    <w:p w14:paraId="2A39EA3F" w14:textId="77777777" w:rsidR="00C35778" w:rsidRDefault="002E7031">
      <w:pPr>
        <w:spacing w:before="82" w:line="331" w:lineRule="auto"/>
        <w:ind w:right="487"/>
        <w:rPr>
          <w:rFonts w:ascii="Tahoma" w:eastAsia="Tahoma" w:hAnsi="Tahoma" w:cs="Tahoma"/>
          <w:sz w:val="18"/>
          <w:szCs w:val="18"/>
        </w:rPr>
      </w:pPr>
      <w:r>
        <w:rPr>
          <w:rFonts w:ascii="Tahoma" w:eastAsia="Tahoma" w:hAnsi="Tahoma" w:cs="Tahoma"/>
          <w:color w:val="393839"/>
          <w:spacing w:val="-3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sz w:val="18"/>
          <w:szCs w:val="18"/>
        </w:rPr>
        <w:t xml:space="preserve">esponsible 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>f</w:t>
      </w:r>
      <w:r>
        <w:rPr>
          <w:rFonts w:ascii="Tahoma" w:eastAsia="Tahoma" w:hAnsi="Tahoma" w:cs="Tahoma"/>
          <w:color w:val="393839"/>
          <w:sz w:val="18"/>
          <w:szCs w:val="18"/>
        </w:rPr>
        <w:t>or the G</w:t>
      </w:r>
      <w:r>
        <w:rPr>
          <w:rFonts w:ascii="Tahoma" w:eastAsia="Tahoma" w:hAnsi="Tahoma" w:cs="Tahoma"/>
          <w:color w:val="393839"/>
          <w:spacing w:val="-3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sz w:val="18"/>
          <w:szCs w:val="18"/>
        </w:rPr>
        <w:t>aphic Design &amp; B</w:t>
      </w:r>
      <w:r>
        <w:rPr>
          <w:rFonts w:ascii="Tahoma" w:eastAsia="Tahoma" w:hAnsi="Tahoma" w:cs="Tahoma"/>
          <w:color w:val="393839"/>
          <w:spacing w:val="-3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sz w:val="18"/>
          <w:szCs w:val="18"/>
        </w:rPr>
        <w:t>anding,</w:t>
      </w:r>
      <w:r>
        <w:rPr>
          <w:rFonts w:ascii="Tahoma" w:eastAsia="Tahoma" w:hAnsi="Tahoma" w:cs="Tahoma"/>
          <w:color w:val="393839"/>
          <w:spacing w:val="1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Logo Design,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Stationar</w:t>
      </w:r>
      <w:r>
        <w:rPr>
          <w:rFonts w:ascii="Tahoma" w:eastAsia="Tahoma" w:hAnsi="Tahoma" w:cs="Tahoma"/>
          <w:color w:val="393839"/>
          <w:spacing w:val="-15"/>
          <w:sz w:val="18"/>
          <w:szCs w:val="18"/>
        </w:rPr>
        <w:t>y</w:t>
      </w:r>
      <w:r>
        <w:rPr>
          <w:rFonts w:ascii="Tahoma" w:eastAsia="Tahoma" w:hAnsi="Tahoma" w:cs="Tahoma"/>
          <w:color w:val="393839"/>
          <w:sz w:val="18"/>
          <w:szCs w:val="18"/>
        </w:rPr>
        <w:t xml:space="preserve">, </w:t>
      </w:r>
      <w:r>
        <w:rPr>
          <w:rFonts w:ascii="Tahoma" w:eastAsia="Tahoma" w:hAnsi="Tahoma" w:cs="Tahoma"/>
          <w:color w:val="393839"/>
          <w:spacing w:val="-4"/>
          <w:sz w:val="18"/>
          <w:szCs w:val="18"/>
        </w:rPr>
        <w:t>P</w:t>
      </w:r>
      <w:r>
        <w:rPr>
          <w:rFonts w:ascii="Tahoma" w:eastAsia="Tahoma" w:hAnsi="Tahoma" w:cs="Tahoma"/>
          <w:color w:val="393839"/>
          <w:sz w:val="18"/>
          <w:szCs w:val="18"/>
        </w:rPr>
        <w:t>ackaging, Social Media p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sz w:val="18"/>
          <w:szCs w:val="18"/>
        </w:rPr>
        <w:t>omotion, P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sz w:val="18"/>
          <w:szCs w:val="18"/>
        </w:rPr>
        <w:t>esentations and Support UI</w:t>
      </w:r>
      <w:r>
        <w:rPr>
          <w:rFonts w:ascii="Tahoma" w:eastAsia="Tahoma" w:hAnsi="Tahoma" w:cs="Tahoma"/>
          <w:color w:val="393839"/>
          <w:spacing w:val="56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teams.</w:t>
      </w:r>
    </w:p>
    <w:p w14:paraId="0ADC4BAE" w14:textId="77777777" w:rsidR="00C35778" w:rsidRDefault="002E7031">
      <w:pPr>
        <w:spacing w:before="60" w:line="200" w:lineRule="exact"/>
        <w:rPr>
          <w:rFonts w:ascii="Tahoma" w:eastAsia="Tahoma" w:hAnsi="Tahoma" w:cs="Tahoma"/>
          <w:sz w:val="18"/>
          <w:szCs w:val="18"/>
        </w:rPr>
        <w:sectPr w:rsidR="00C35778">
          <w:type w:val="continuous"/>
          <w:pgSz w:w="11920" w:h="16840"/>
          <w:pgMar w:top="580" w:right="900" w:bottom="280" w:left="980" w:header="720" w:footer="720" w:gutter="0"/>
          <w:cols w:num="2" w:space="720" w:equalWidth="0">
            <w:col w:w="955" w:space="2697"/>
            <w:col w:w="6388"/>
          </w:cols>
        </w:sectPr>
      </w:pPr>
      <w:hyperlink r:id="rId7">
        <w:r>
          <w:rPr>
            <w:rFonts w:ascii="Tahoma" w:eastAsia="Tahoma" w:hAnsi="Tahoma" w:cs="Tahoma"/>
            <w:color w:val="393839"/>
            <w:position w:val="-1"/>
            <w:sz w:val="18"/>
            <w:szCs w:val="18"/>
          </w:rPr>
          <w:t>ww</w:t>
        </w:r>
        <w:r>
          <w:rPr>
            <w:rFonts w:ascii="Tahoma" w:eastAsia="Tahoma" w:hAnsi="Tahoma" w:cs="Tahoma"/>
            <w:color w:val="393839"/>
            <w:spacing w:val="-6"/>
            <w:position w:val="-1"/>
            <w:sz w:val="18"/>
            <w:szCs w:val="18"/>
          </w:rPr>
          <w:t>w</w:t>
        </w:r>
        <w:r>
          <w:rPr>
            <w:rFonts w:ascii="Tahoma" w:eastAsia="Tahoma" w:hAnsi="Tahoma" w:cs="Tahoma"/>
            <w:color w:val="393839"/>
            <w:position w:val="-1"/>
            <w:sz w:val="18"/>
            <w:szCs w:val="18"/>
          </w:rPr>
          <w:t>.pa</w:t>
        </w:r>
        <w:r>
          <w:rPr>
            <w:rFonts w:ascii="Tahoma" w:eastAsia="Tahoma" w:hAnsi="Tahoma" w:cs="Tahoma"/>
            <w:color w:val="393839"/>
            <w:spacing w:val="-1"/>
            <w:position w:val="-1"/>
            <w:sz w:val="18"/>
            <w:szCs w:val="18"/>
          </w:rPr>
          <w:t>r</w:t>
        </w:r>
        <w:r>
          <w:rPr>
            <w:rFonts w:ascii="Tahoma" w:eastAsia="Tahoma" w:hAnsi="Tahoma" w:cs="Tahoma"/>
            <w:color w:val="393839"/>
            <w:position w:val="-1"/>
            <w:sz w:val="18"/>
            <w:szCs w:val="18"/>
          </w:rPr>
          <w:t>ce</w:t>
        </w:r>
        <w:r>
          <w:rPr>
            <w:rFonts w:ascii="Tahoma" w:eastAsia="Tahoma" w:hAnsi="Tahoma" w:cs="Tahoma"/>
            <w:color w:val="393839"/>
            <w:spacing w:val="1"/>
            <w:position w:val="-1"/>
            <w:sz w:val="18"/>
            <w:szCs w:val="18"/>
          </w:rPr>
          <w:t>l</w:t>
        </w:r>
        <w:r>
          <w:rPr>
            <w:rFonts w:ascii="Tahoma" w:eastAsia="Tahoma" w:hAnsi="Tahoma" w:cs="Tahoma"/>
            <w:color w:val="393839"/>
            <w:position w:val="-1"/>
            <w:sz w:val="18"/>
            <w:szCs w:val="18"/>
          </w:rPr>
          <w:t>led.in</w:t>
        </w:r>
      </w:hyperlink>
      <w:r>
        <w:rPr>
          <w:rFonts w:ascii="Tahoma" w:eastAsia="Tahoma" w:hAnsi="Tahoma" w:cs="Tahoma"/>
          <w:color w:val="393839"/>
          <w:position w:val="-1"/>
          <w:sz w:val="18"/>
          <w:szCs w:val="18"/>
        </w:rPr>
        <w:t xml:space="preserve">     </w:t>
      </w:r>
      <w:r>
        <w:rPr>
          <w:rFonts w:ascii="Tahoma" w:eastAsia="Tahoma" w:hAnsi="Tahoma" w:cs="Tahoma"/>
          <w:color w:val="393839"/>
          <w:spacing w:val="1"/>
          <w:position w:val="-1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position w:val="-1"/>
          <w:sz w:val="18"/>
          <w:szCs w:val="18"/>
        </w:rPr>
        <w:t>h</w:t>
      </w:r>
      <w:r>
        <w:rPr>
          <w:rFonts w:ascii="Tahoma" w:eastAsia="Tahoma" w:hAnsi="Tahoma" w:cs="Tahoma"/>
          <w:color w:val="393839"/>
          <w:spacing w:val="-1"/>
          <w:position w:val="-1"/>
          <w:sz w:val="18"/>
          <w:szCs w:val="18"/>
        </w:rPr>
        <w:t>a</w:t>
      </w:r>
      <w:hyperlink r:id="rId8">
        <w:r>
          <w:rPr>
            <w:rFonts w:ascii="Tahoma" w:eastAsia="Tahoma" w:hAnsi="Tahoma" w:cs="Tahoma"/>
            <w:color w:val="393839"/>
            <w:position w:val="-1"/>
            <w:sz w:val="18"/>
            <w:szCs w:val="18"/>
          </w:rPr>
          <w:t>rshit.sharma@pa</w:t>
        </w:r>
        <w:r>
          <w:rPr>
            <w:rFonts w:ascii="Tahoma" w:eastAsia="Tahoma" w:hAnsi="Tahoma" w:cs="Tahoma"/>
            <w:color w:val="393839"/>
            <w:spacing w:val="-1"/>
            <w:position w:val="-1"/>
            <w:sz w:val="18"/>
            <w:szCs w:val="18"/>
          </w:rPr>
          <w:t>r</w:t>
        </w:r>
        <w:r>
          <w:rPr>
            <w:rFonts w:ascii="Tahoma" w:eastAsia="Tahoma" w:hAnsi="Tahoma" w:cs="Tahoma"/>
            <w:color w:val="393839"/>
            <w:position w:val="-1"/>
            <w:sz w:val="18"/>
            <w:szCs w:val="18"/>
          </w:rPr>
          <w:t>ce</w:t>
        </w:r>
        <w:r>
          <w:rPr>
            <w:rFonts w:ascii="Tahoma" w:eastAsia="Tahoma" w:hAnsi="Tahoma" w:cs="Tahoma"/>
            <w:color w:val="393839"/>
            <w:spacing w:val="1"/>
            <w:position w:val="-1"/>
            <w:sz w:val="18"/>
            <w:szCs w:val="18"/>
          </w:rPr>
          <w:t>l</w:t>
        </w:r>
        <w:r>
          <w:rPr>
            <w:rFonts w:ascii="Tahoma" w:eastAsia="Tahoma" w:hAnsi="Tahoma" w:cs="Tahoma"/>
            <w:color w:val="393839"/>
            <w:position w:val="-1"/>
            <w:sz w:val="18"/>
            <w:szCs w:val="18"/>
          </w:rPr>
          <w:t>led.in</w:t>
        </w:r>
      </w:hyperlink>
    </w:p>
    <w:p w14:paraId="40500F0E" w14:textId="77777777" w:rsidR="00C35778" w:rsidRDefault="00C35778">
      <w:pPr>
        <w:spacing w:before="7" w:line="280" w:lineRule="exact"/>
        <w:rPr>
          <w:sz w:val="28"/>
          <w:szCs w:val="28"/>
        </w:rPr>
        <w:sectPr w:rsidR="00C35778">
          <w:type w:val="continuous"/>
          <w:pgSz w:w="11920" w:h="16840"/>
          <w:pgMar w:top="580" w:right="900" w:bottom="280" w:left="980" w:header="720" w:footer="720" w:gutter="0"/>
          <w:cols w:space="720"/>
        </w:sectPr>
      </w:pPr>
    </w:p>
    <w:p w14:paraId="5A5E5271" w14:textId="77777777" w:rsidR="00C35778" w:rsidRDefault="002E7031">
      <w:pPr>
        <w:spacing w:before="56"/>
        <w:ind w:left="120" w:right="-47"/>
        <w:rPr>
          <w:rFonts w:ascii="Tahoma" w:eastAsia="Tahoma" w:hAnsi="Tahoma" w:cs="Tahoma"/>
          <w:sz w:val="18"/>
          <w:szCs w:val="18"/>
        </w:rPr>
      </w:pPr>
      <w:r>
        <w:rPr>
          <w:rFonts w:ascii="Tahoma" w:eastAsia="Tahoma" w:hAnsi="Tahoma" w:cs="Tahoma"/>
          <w:b/>
          <w:color w:val="393839"/>
          <w:sz w:val="18"/>
          <w:szCs w:val="18"/>
        </w:rPr>
        <w:t>ManyaSoft</w:t>
      </w:r>
    </w:p>
    <w:p w14:paraId="6F8DA864" w14:textId="77777777" w:rsidR="00C35778" w:rsidRDefault="002E7031">
      <w:pPr>
        <w:spacing w:before="82"/>
        <w:ind w:left="120" w:right="-47"/>
        <w:rPr>
          <w:rFonts w:ascii="Tahoma" w:eastAsia="Tahoma" w:hAnsi="Tahoma" w:cs="Tahoma"/>
          <w:sz w:val="18"/>
          <w:szCs w:val="18"/>
        </w:rPr>
      </w:pPr>
      <w:r>
        <w:rPr>
          <w:rFonts w:ascii="Tahoma" w:eastAsia="Tahoma" w:hAnsi="Tahoma" w:cs="Tahoma"/>
          <w:color w:val="393839"/>
          <w:sz w:val="18"/>
          <w:szCs w:val="18"/>
        </w:rPr>
        <w:t>2011 - 2015</w:t>
      </w:r>
    </w:p>
    <w:p w14:paraId="28820163" w14:textId="77777777" w:rsidR="00C35778" w:rsidRDefault="002E7031">
      <w:pPr>
        <w:spacing w:before="29"/>
        <w:ind w:left="1"/>
        <w:rPr>
          <w:rFonts w:ascii="Tahoma" w:eastAsia="Tahoma" w:hAnsi="Tahoma" w:cs="Tahoma"/>
          <w:sz w:val="18"/>
          <w:szCs w:val="18"/>
        </w:rPr>
      </w:pPr>
      <w:r>
        <w:br w:type="column"/>
      </w:r>
      <w:r>
        <w:rPr>
          <w:rFonts w:ascii="Tahoma" w:eastAsia="Tahoma" w:hAnsi="Tahoma" w:cs="Tahoma"/>
          <w:b/>
          <w:color w:val="393839"/>
          <w:sz w:val="18"/>
          <w:szCs w:val="18"/>
        </w:rPr>
        <w:t>Creative Head</w:t>
      </w:r>
    </w:p>
    <w:p w14:paraId="1E7BEC96" w14:textId="77777777" w:rsidR="00C35778" w:rsidRDefault="002E7031">
      <w:pPr>
        <w:spacing w:before="82" w:line="331" w:lineRule="auto"/>
        <w:ind w:right="487"/>
        <w:rPr>
          <w:rFonts w:ascii="Tahoma" w:eastAsia="Tahoma" w:hAnsi="Tahoma" w:cs="Tahoma"/>
          <w:sz w:val="18"/>
          <w:szCs w:val="18"/>
        </w:rPr>
      </w:pPr>
      <w:r>
        <w:rPr>
          <w:rFonts w:ascii="Tahoma" w:eastAsia="Tahoma" w:hAnsi="Tahoma" w:cs="Tahoma"/>
          <w:color w:val="393839"/>
          <w:spacing w:val="-3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sz w:val="18"/>
          <w:szCs w:val="18"/>
        </w:rPr>
        <w:t xml:space="preserve">esponsible 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>f</w:t>
      </w:r>
      <w:r>
        <w:rPr>
          <w:rFonts w:ascii="Tahoma" w:eastAsia="Tahoma" w:hAnsi="Tahoma" w:cs="Tahoma"/>
          <w:color w:val="393839"/>
          <w:sz w:val="18"/>
          <w:szCs w:val="18"/>
        </w:rPr>
        <w:t>or the G</w:t>
      </w:r>
      <w:r>
        <w:rPr>
          <w:rFonts w:ascii="Tahoma" w:eastAsia="Tahoma" w:hAnsi="Tahoma" w:cs="Tahoma"/>
          <w:color w:val="393839"/>
          <w:spacing w:val="-3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sz w:val="18"/>
          <w:szCs w:val="18"/>
        </w:rPr>
        <w:t>aphic Design &amp; B</w:t>
      </w:r>
      <w:r>
        <w:rPr>
          <w:rFonts w:ascii="Tahoma" w:eastAsia="Tahoma" w:hAnsi="Tahoma" w:cs="Tahoma"/>
          <w:color w:val="393839"/>
          <w:spacing w:val="-3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sz w:val="18"/>
          <w:szCs w:val="18"/>
        </w:rPr>
        <w:t>anding,</w:t>
      </w:r>
      <w:r>
        <w:rPr>
          <w:rFonts w:ascii="Tahoma" w:eastAsia="Tahoma" w:hAnsi="Tahoma" w:cs="Tahoma"/>
          <w:color w:val="393839"/>
          <w:spacing w:val="1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Logo Design,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Stationar</w:t>
      </w:r>
      <w:r>
        <w:rPr>
          <w:rFonts w:ascii="Tahoma" w:eastAsia="Tahoma" w:hAnsi="Tahoma" w:cs="Tahoma"/>
          <w:color w:val="393839"/>
          <w:spacing w:val="-15"/>
          <w:sz w:val="18"/>
          <w:szCs w:val="18"/>
        </w:rPr>
        <w:t>y</w:t>
      </w:r>
      <w:r>
        <w:rPr>
          <w:rFonts w:ascii="Tahoma" w:eastAsia="Tahoma" w:hAnsi="Tahoma" w:cs="Tahoma"/>
          <w:color w:val="393839"/>
          <w:sz w:val="18"/>
          <w:szCs w:val="18"/>
        </w:rPr>
        <w:t xml:space="preserve">, </w:t>
      </w:r>
      <w:r>
        <w:rPr>
          <w:rFonts w:ascii="Tahoma" w:eastAsia="Tahoma" w:hAnsi="Tahoma" w:cs="Tahoma"/>
          <w:color w:val="393839"/>
          <w:spacing w:val="-4"/>
          <w:sz w:val="18"/>
          <w:szCs w:val="18"/>
        </w:rPr>
        <w:t>P</w:t>
      </w:r>
      <w:r>
        <w:rPr>
          <w:rFonts w:ascii="Tahoma" w:eastAsia="Tahoma" w:hAnsi="Tahoma" w:cs="Tahoma"/>
          <w:color w:val="393839"/>
          <w:sz w:val="18"/>
          <w:szCs w:val="18"/>
        </w:rPr>
        <w:t>ackaging, Social Media p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sz w:val="18"/>
          <w:szCs w:val="18"/>
        </w:rPr>
        <w:t>omotion, P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sz w:val="18"/>
          <w:szCs w:val="18"/>
        </w:rPr>
        <w:t>esentations and Support UI</w:t>
      </w:r>
      <w:r>
        <w:rPr>
          <w:rFonts w:ascii="Tahoma" w:eastAsia="Tahoma" w:hAnsi="Tahoma" w:cs="Tahoma"/>
          <w:color w:val="393839"/>
          <w:spacing w:val="56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teams.</w:t>
      </w:r>
    </w:p>
    <w:p w14:paraId="1330041F" w14:textId="77777777" w:rsidR="00C35778" w:rsidRDefault="002E7031">
      <w:pPr>
        <w:spacing w:before="60" w:line="200" w:lineRule="exact"/>
        <w:rPr>
          <w:rFonts w:ascii="Tahoma" w:eastAsia="Tahoma" w:hAnsi="Tahoma" w:cs="Tahoma"/>
          <w:sz w:val="18"/>
          <w:szCs w:val="18"/>
        </w:rPr>
        <w:sectPr w:rsidR="00C35778">
          <w:type w:val="continuous"/>
          <w:pgSz w:w="11920" w:h="16840"/>
          <w:pgMar w:top="580" w:right="900" w:bottom="280" w:left="980" w:header="720" w:footer="720" w:gutter="0"/>
          <w:cols w:num="2" w:space="720" w:equalWidth="0">
            <w:col w:w="1085" w:space="2568"/>
            <w:col w:w="6387"/>
          </w:cols>
        </w:sectPr>
      </w:pPr>
      <w:hyperlink r:id="rId9">
        <w:r>
          <w:rPr>
            <w:rFonts w:ascii="Tahoma" w:eastAsia="Tahoma" w:hAnsi="Tahoma" w:cs="Tahoma"/>
            <w:color w:val="393839"/>
            <w:position w:val="-1"/>
            <w:sz w:val="18"/>
            <w:szCs w:val="18"/>
          </w:rPr>
          <w:t>ww</w:t>
        </w:r>
        <w:r>
          <w:rPr>
            <w:rFonts w:ascii="Tahoma" w:eastAsia="Tahoma" w:hAnsi="Tahoma" w:cs="Tahoma"/>
            <w:color w:val="393839"/>
            <w:spacing w:val="-6"/>
            <w:position w:val="-1"/>
            <w:sz w:val="18"/>
            <w:szCs w:val="18"/>
          </w:rPr>
          <w:t>w</w:t>
        </w:r>
        <w:r>
          <w:rPr>
            <w:rFonts w:ascii="Tahoma" w:eastAsia="Tahoma" w:hAnsi="Tahoma" w:cs="Tahoma"/>
            <w:color w:val="393839"/>
            <w:position w:val="-1"/>
            <w:sz w:val="18"/>
            <w:szCs w:val="18"/>
          </w:rPr>
          <w:t>.ma</w:t>
        </w:r>
        <w:r>
          <w:rPr>
            <w:rFonts w:ascii="Tahoma" w:eastAsia="Tahoma" w:hAnsi="Tahoma" w:cs="Tahoma"/>
            <w:color w:val="393839"/>
            <w:spacing w:val="-2"/>
            <w:position w:val="-1"/>
            <w:sz w:val="18"/>
            <w:szCs w:val="18"/>
          </w:rPr>
          <w:t>n</w:t>
        </w:r>
        <w:r>
          <w:rPr>
            <w:rFonts w:ascii="Tahoma" w:eastAsia="Tahoma" w:hAnsi="Tahoma" w:cs="Tahoma"/>
            <w:color w:val="393839"/>
            <w:spacing w:val="-3"/>
            <w:position w:val="-1"/>
            <w:sz w:val="18"/>
            <w:szCs w:val="18"/>
          </w:rPr>
          <w:t>y</w:t>
        </w:r>
        <w:r>
          <w:rPr>
            <w:rFonts w:ascii="Tahoma" w:eastAsia="Tahoma" w:hAnsi="Tahoma" w:cs="Tahoma"/>
            <w:color w:val="393839"/>
            <w:position w:val="-1"/>
            <w:sz w:val="18"/>
            <w:szCs w:val="18"/>
          </w:rPr>
          <w:t>asoft.com</w:t>
        </w:r>
      </w:hyperlink>
      <w:r>
        <w:rPr>
          <w:rFonts w:ascii="Tahoma" w:eastAsia="Tahoma" w:hAnsi="Tahoma" w:cs="Tahoma"/>
          <w:color w:val="393839"/>
          <w:position w:val="-1"/>
          <w:sz w:val="18"/>
          <w:szCs w:val="18"/>
        </w:rPr>
        <w:t xml:space="preserve">     </w:t>
      </w:r>
      <w:r>
        <w:rPr>
          <w:rFonts w:ascii="Tahoma" w:eastAsia="Tahoma" w:hAnsi="Tahoma" w:cs="Tahoma"/>
          <w:color w:val="393839"/>
          <w:spacing w:val="1"/>
          <w:position w:val="-1"/>
          <w:sz w:val="18"/>
          <w:szCs w:val="18"/>
        </w:rPr>
        <w:t xml:space="preserve"> </w:t>
      </w:r>
      <w:hyperlink r:id="rId10">
        <w:r>
          <w:rPr>
            <w:rFonts w:ascii="Tahoma" w:eastAsia="Tahoma" w:hAnsi="Tahoma" w:cs="Tahoma"/>
            <w:color w:val="393839"/>
            <w:position w:val="-1"/>
            <w:sz w:val="18"/>
            <w:szCs w:val="18"/>
          </w:rPr>
          <w:t>in</w:t>
        </w:r>
        <w:r>
          <w:rPr>
            <w:rFonts w:ascii="Tahoma" w:eastAsia="Tahoma" w:hAnsi="Tahoma" w:cs="Tahoma"/>
            <w:color w:val="393839"/>
            <w:spacing w:val="-2"/>
            <w:position w:val="-1"/>
            <w:sz w:val="18"/>
            <w:szCs w:val="18"/>
          </w:rPr>
          <w:t>f</w:t>
        </w:r>
        <w:r>
          <w:rPr>
            <w:rFonts w:ascii="Tahoma" w:eastAsia="Tahoma" w:hAnsi="Tahoma" w:cs="Tahoma"/>
            <w:color w:val="393839"/>
            <w:position w:val="-1"/>
            <w:sz w:val="18"/>
            <w:szCs w:val="18"/>
          </w:rPr>
          <w:t>o@ma</w:t>
        </w:r>
        <w:r>
          <w:rPr>
            <w:rFonts w:ascii="Tahoma" w:eastAsia="Tahoma" w:hAnsi="Tahoma" w:cs="Tahoma"/>
            <w:color w:val="393839"/>
            <w:spacing w:val="-1"/>
            <w:position w:val="-1"/>
            <w:sz w:val="18"/>
            <w:szCs w:val="18"/>
          </w:rPr>
          <w:t>n</w:t>
        </w:r>
        <w:r>
          <w:rPr>
            <w:rFonts w:ascii="Tahoma" w:eastAsia="Tahoma" w:hAnsi="Tahoma" w:cs="Tahoma"/>
            <w:color w:val="393839"/>
            <w:spacing w:val="-3"/>
            <w:position w:val="-1"/>
            <w:sz w:val="18"/>
            <w:szCs w:val="18"/>
          </w:rPr>
          <w:t>y</w:t>
        </w:r>
        <w:r>
          <w:rPr>
            <w:rFonts w:ascii="Tahoma" w:eastAsia="Tahoma" w:hAnsi="Tahoma" w:cs="Tahoma"/>
            <w:color w:val="393839"/>
            <w:position w:val="-1"/>
            <w:sz w:val="18"/>
            <w:szCs w:val="18"/>
          </w:rPr>
          <w:t>asoft.com</w:t>
        </w:r>
      </w:hyperlink>
    </w:p>
    <w:p w14:paraId="341AD3A2" w14:textId="77777777" w:rsidR="00C35778" w:rsidRDefault="00C35778">
      <w:pPr>
        <w:spacing w:before="13" w:line="280" w:lineRule="exact"/>
        <w:rPr>
          <w:sz w:val="28"/>
          <w:szCs w:val="28"/>
        </w:rPr>
        <w:sectPr w:rsidR="00C35778">
          <w:type w:val="continuous"/>
          <w:pgSz w:w="11920" w:h="16840"/>
          <w:pgMar w:top="580" w:right="900" w:bottom="280" w:left="980" w:header="720" w:footer="720" w:gutter="0"/>
          <w:cols w:space="720"/>
        </w:sectPr>
      </w:pPr>
    </w:p>
    <w:p w14:paraId="0435B470" w14:textId="77777777" w:rsidR="00C35778" w:rsidRDefault="002E7031">
      <w:pPr>
        <w:spacing w:before="96"/>
        <w:ind w:left="119" w:right="-47"/>
        <w:rPr>
          <w:rFonts w:ascii="Tahoma" w:eastAsia="Tahoma" w:hAnsi="Tahoma" w:cs="Tahoma"/>
          <w:sz w:val="18"/>
          <w:szCs w:val="18"/>
        </w:rPr>
      </w:pPr>
      <w:r>
        <w:rPr>
          <w:rFonts w:ascii="Tahoma" w:eastAsia="Tahoma" w:hAnsi="Tahoma" w:cs="Tahoma"/>
          <w:b/>
          <w:color w:val="393839"/>
          <w:sz w:val="18"/>
          <w:szCs w:val="18"/>
        </w:rPr>
        <w:t>Stellent CG</w:t>
      </w:r>
    </w:p>
    <w:p w14:paraId="1B57E436" w14:textId="77777777" w:rsidR="00C35778" w:rsidRDefault="002E7031">
      <w:pPr>
        <w:spacing w:before="82"/>
        <w:ind w:left="119"/>
        <w:rPr>
          <w:rFonts w:ascii="Tahoma" w:eastAsia="Tahoma" w:hAnsi="Tahoma" w:cs="Tahoma"/>
          <w:sz w:val="18"/>
          <w:szCs w:val="18"/>
        </w:rPr>
      </w:pPr>
      <w:r>
        <w:rPr>
          <w:rFonts w:ascii="Tahoma" w:eastAsia="Tahoma" w:hAnsi="Tahoma" w:cs="Tahoma"/>
          <w:color w:val="393839"/>
          <w:sz w:val="18"/>
          <w:szCs w:val="18"/>
        </w:rPr>
        <w:t>2010 - 2011</w:t>
      </w:r>
    </w:p>
    <w:p w14:paraId="15DAB5F3" w14:textId="77777777" w:rsidR="00C35778" w:rsidRDefault="002E7031">
      <w:pPr>
        <w:spacing w:before="29"/>
        <w:rPr>
          <w:rFonts w:ascii="Tahoma" w:eastAsia="Tahoma" w:hAnsi="Tahoma" w:cs="Tahoma"/>
          <w:sz w:val="18"/>
          <w:szCs w:val="18"/>
        </w:rPr>
      </w:pPr>
      <w:r>
        <w:br w:type="column"/>
      </w:r>
      <w:r>
        <w:rPr>
          <w:rFonts w:ascii="Tahoma" w:eastAsia="Tahoma" w:hAnsi="Tahoma" w:cs="Tahoma"/>
          <w:b/>
          <w:color w:val="393839"/>
          <w:sz w:val="18"/>
          <w:szCs w:val="18"/>
        </w:rPr>
        <w:t>Senior Graphic Designer</w:t>
      </w:r>
    </w:p>
    <w:p w14:paraId="0282E5F3" w14:textId="77777777" w:rsidR="00C35778" w:rsidRDefault="002E7031">
      <w:pPr>
        <w:spacing w:before="82"/>
        <w:rPr>
          <w:rFonts w:ascii="Tahoma" w:eastAsia="Tahoma" w:hAnsi="Tahoma" w:cs="Tahoma"/>
          <w:sz w:val="18"/>
          <w:szCs w:val="18"/>
        </w:rPr>
      </w:pPr>
      <w:r>
        <w:rPr>
          <w:rFonts w:ascii="Tahoma" w:eastAsia="Tahoma" w:hAnsi="Tahoma" w:cs="Tahoma"/>
          <w:color w:val="393839"/>
          <w:sz w:val="18"/>
          <w:szCs w:val="18"/>
        </w:rPr>
        <w:t>G</w:t>
      </w:r>
      <w:r>
        <w:rPr>
          <w:rFonts w:ascii="Tahoma" w:eastAsia="Tahoma" w:hAnsi="Tahoma" w:cs="Tahoma"/>
          <w:color w:val="393839"/>
          <w:spacing w:val="-3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sz w:val="18"/>
          <w:szCs w:val="18"/>
        </w:rPr>
        <w:t>aphic Design &amp; B</w:t>
      </w:r>
      <w:r>
        <w:rPr>
          <w:rFonts w:ascii="Tahoma" w:eastAsia="Tahoma" w:hAnsi="Tahoma" w:cs="Tahoma"/>
          <w:color w:val="393839"/>
          <w:spacing w:val="-3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sz w:val="18"/>
          <w:szCs w:val="18"/>
        </w:rPr>
        <w:t>anding,</w:t>
      </w:r>
      <w:r>
        <w:rPr>
          <w:rFonts w:ascii="Tahoma" w:eastAsia="Tahoma" w:hAnsi="Tahoma" w:cs="Tahoma"/>
          <w:color w:val="393839"/>
          <w:spacing w:val="1"/>
          <w:sz w:val="18"/>
          <w:szCs w:val="18"/>
        </w:rPr>
        <w:t xml:space="preserve"> </w:t>
      </w:r>
      <w:r>
        <w:rPr>
          <w:rFonts w:ascii="Tahoma" w:eastAsia="Tahoma" w:hAnsi="Tahoma" w:cs="Tahoma"/>
          <w:color w:val="393839"/>
          <w:sz w:val="18"/>
          <w:szCs w:val="18"/>
        </w:rPr>
        <w:t>Logo Design, Stationar</w:t>
      </w:r>
      <w:r>
        <w:rPr>
          <w:rFonts w:ascii="Tahoma" w:eastAsia="Tahoma" w:hAnsi="Tahoma" w:cs="Tahoma"/>
          <w:color w:val="393839"/>
          <w:spacing w:val="-15"/>
          <w:sz w:val="18"/>
          <w:szCs w:val="18"/>
        </w:rPr>
        <w:t>y</w:t>
      </w:r>
      <w:r>
        <w:rPr>
          <w:rFonts w:ascii="Tahoma" w:eastAsia="Tahoma" w:hAnsi="Tahoma" w:cs="Tahoma"/>
          <w:color w:val="393839"/>
          <w:sz w:val="18"/>
          <w:szCs w:val="18"/>
        </w:rPr>
        <w:t xml:space="preserve">, </w:t>
      </w:r>
      <w:r>
        <w:rPr>
          <w:rFonts w:ascii="Tahoma" w:eastAsia="Tahoma" w:hAnsi="Tahoma" w:cs="Tahoma"/>
          <w:color w:val="393839"/>
          <w:spacing w:val="-4"/>
          <w:sz w:val="18"/>
          <w:szCs w:val="18"/>
        </w:rPr>
        <w:t>P</w:t>
      </w:r>
      <w:r>
        <w:rPr>
          <w:rFonts w:ascii="Tahoma" w:eastAsia="Tahoma" w:hAnsi="Tahoma" w:cs="Tahoma"/>
          <w:color w:val="393839"/>
          <w:sz w:val="18"/>
          <w:szCs w:val="18"/>
        </w:rPr>
        <w:t>ackaging, Print Medea.</w:t>
      </w:r>
    </w:p>
    <w:p w14:paraId="72BC575E" w14:textId="77777777" w:rsidR="00C35778" w:rsidRDefault="00C35778">
      <w:pPr>
        <w:spacing w:before="3" w:line="140" w:lineRule="exact"/>
        <w:rPr>
          <w:sz w:val="14"/>
          <w:szCs w:val="14"/>
        </w:rPr>
      </w:pPr>
    </w:p>
    <w:p w14:paraId="3E70A4EA" w14:textId="77777777" w:rsidR="00C35778" w:rsidRDefault="002E7031">
      <w:pPr>
        <w:spacing w:line="200" w:lineRule="exact"/>
        <w:ind w:left="1"/>
        <w:rPr>
          <w:rFonts w:ascii="Tahoma" w:eastAsia="Tahoma" w:hAnsi="Tahoma" w:cs="Tahoma"/>
          <w:sz w:val="18"/>
          <w:szCs w:val="18"/>
        </w:rPr>
        <w:sectPr w:rsidR="00C35778">
          <w:type w:val="continuous"/>
          <w:pgSz w:w="11920" w:h="16840"/>
          <w:pgMar w:top="580" w:right="900" w:bottom="280" w:left="980" w:header="720" w:footer="720" w:gutter="0"/>
          <w:cols w:num="2" w:space="720" w:equalWidth="0">
            <w:col w:w="1128" w:space="2524"/>
            <w:col w:w="6388"/>
          </w:cols>
        </w:sectPr>
      </w:pPr>
      <w:hyperlink r:id="rId11">
        <w:r>
          <w:rPr>
            <w:rFonts w:ascii="Tahoma" w:eastAsia="Tahoma" w:hAnsi="Tahoma" w:cs="Tahoma"/>
            <w:color w:val="393839"/>
            <w:position w:val="-1"/>
            <w:sz w:val="18"/>
            <w:szCs w:val="18"/>
          </w:rPr>
          <w:t>ww</w:t>
        </w:r>
        <w:r>
          <w:rPr>
            <w:rFonts w:ascii="Tahoma" w:eastAsia="Tahoma" w:hAnsi="Tahoma" w:cs="Tahoma"/>
            <w:color w:val="393839"/>
            <w:spacing w:val="-6"/>
            <w:position w:val="-1"/>
            <w:sz w:val="18"/>
            <w:szCs w:val="18"/>
          </w:rPr>
          <w:t>w</w:t>
        </w:r>
        <w:r>
          <w:rPr>
            <w:rFonts w:ascii="Tahoma" w:eastAsia="Tahoma" w:hAnsi="Tahoma" w:cs="Tahoma"/>
            <w:color w:val="393839"/>
            <w:position w:val="-1"/>
            <w:sz w:val="18"/>
            <w:szCs w:val="18"/>
          </w:rPr>
          <w:t>.ste</w:t>
        </w:r>
        <w:r>
          <w:rPr>
            <w:rFonts w:ascii="Tahoma" w:eastAsia="Tahoma" w:hAnsi="Tahoma" w:cs="Tahoma"/>
            <w:color w:val="393839"/>
            <w:spacing w:val="1"/>
            <w:position w:val="-1"/>
            <w:sz w:val="18"/>
            <w:szCs w:val="18"/>
          </w:rPr>
          <w:t>l</w:t>
        </w:r>
        <w:r>
          <w:rPr>
            <w:rFonts w:ascii="Tahoma" w:eastAsia="Tahoma" w:hAnsi="Tahoma" w:cs="Tahoma"/>
            <w:color w:val="393839"/>
            <w:position w:val="-1"/>
            <w:sz w:val="18"/>
            <w:szCs w:val="18"/>
          </w:rPr>
          <w:t>lentcg.com</w:t>
        </w:r>
      </w:hyperlink>
      <w:r>
        <w:rPr>
          <w:rFonts w:ascii="Tahoma" w:eastAsia="Tahoma" w:hAnsi="Tahoma" w:cs="Tahoma"/>
          <w:color w:val="393839"/>
          <w:position w:val="-1"/>
          <w:sz w:val="18"/>
          <w:szCs w:val="18"/>
        </w:rPr>
        <w:t xml:space="preserve">     </w:t>
      </w:r>
      <w:r>
        <w:rPr>
          <w:rFonts w:ascii="Tahoma" w:eastAsia="Tahoma" w:hAnsi="Tahoma" w:cs="Tahoma"/>
          <w:color w:val="393839"/>
          <w:spacing w:val="1"/>
          <w:position w:val="-1"/>
          <w:sz w:val="18"/>
          <w:szCs w:val="18"/>
        </w:rPr>
        <w:t xml:space="preserve"> </w:t>
      </w:r>
      <w:hyperlink r:id="rId12">
        <w:r>
          <w:rPr>
            <w:rFonts w:ascii="Tahoma" w:eastAsia="Tahoma" w:hAnsi="Tahoma" w:cs="Tahoma"/>
            <w:color w:val="393839"/>
            <w:spacing w:val="-1"/>
            <w:position w:val="-1"/>
            <w:sz w:val="18"/>
            <w:szCs w:val="18"/>
          </w:rPr>
          <w:t>c</w:t>
        </w:r>
        <w:r>
          <w:rPr>
            <w:rFonts w:ascii="Tahoma" w:eastAsia="Tahoma" w:hAnsi="Tahoma" w:cs="Tahoma"/>
            <w:color w:val="393839"/>
            <w:position w:val="-1"/>
            <w:sz w:val="18"/>
            <w:szCs w:val="18"/>
          </w:rPr>
          <w:t>ontact@ste</w:t>
        </w:r>
        <w:r>
          <w:rPr>
            <w:rFonts w:ascii="Tahoma" w:eastAsia="Tahoma" w:hAnsi="Tahoma" w:cs="Tahoma"/>
            <w:color w:val="393839"/>
            <w:spacing w:val="1"/>
            <w:position w:val="-1"/>
            <w:sz w:val="18"/>
            <w:szCs w:val="18"/>
          </w:rPr>
          <w:t>l</w:t>
        </w:r>
        <w:r>
          <w:rPr>
            <w:rFonts w:ascii="Tahoma" w:eastAsia="Tahoma" w:hAnsi="Tahoma" w:cs="Tahoma"/>
            <w:color w:val="393839"/>
            <w:position w:val="-1"/>
            <w:sz w:val="18"/>
            <w:szCs w:val="18"/>
          </w:rPr>
          <w:t>lentcg.com</w:t>
        </w:r>
      </w:hyperlink>
    </w:p>
    <w:p w14:paraId="027387D8" w14:textId="77777777" w:rsidR="00C35778" w:rsidRDefault="00C35778">
      <w:pPr>
        <w:spacing w:before="7" w:line="120" w:lineRule="exact"/>
        <w:rPr>
          <w:sz w:val="12"/>
          <w:szCs w:val="12"/>
        </w:rPr>
      </w:pPr>
    </w:p>
    <w:p w14:paraId="252F0CFD" w14:textId="77777777" w:rsidR="00C35778" w:rsidRDefault="00C35778">
      <w:pPr>
        <w:spacing w:line="200" w:lineRule="exact"/>
        <w:sectPr w:rsidR="00C35778">
          <w:type w:val="continuous"/>
          <w:pgSz w:w="11920" w:h="16840"/>
          <w:pgMar w:top="580" w:right="900" w:bottom="280" w:left="980" w:header="720" w:footer="720" w:gutter="0"/>
          <w:cols w:space="720"/>
        </w:sectPr>
      </w:pPr>
    </w:p>
    <w:p w14:paraId="1911FD23" w14:textId="77777777" w:rsidR="00C35778" w:rsidRDefault="002E7031">
      <w:pPr>
        <w:spacing w:before="56"/>
        <w:ind w:left="120" w:right="-47"/>
        <w:rPr>
          <w:rFonts w:ascii="Tahoma" w:eastAsia="Tahoma" w:hAnsi="Tahoma" w:cs="Tahoma"/>
          <w:sz w:val="18"/>
          <w:szCs w:val="18"/>
        </w:rPr>
      </w:pPr>
      <w:r>
        <w:rPr>
          <w:rFonts w:ascii="Tahoma" w:eastAsia="Tahoma" w:hAnsi="Tahoma" w:cs="Tahoma"/>
          <w:b/>
          <w:color w:val="393839"/>
          <w:sz w:val="18"/>
          <w:szCs w:val="18"/>
        </w:rPr>
        <w:t>Arena Animation</w:t>
      </w:r>
    </w:p>
    <w:p w14:paraId="6228ED2C" w14:textId="77777777" w:rsidR="00C35778" w:rsidRDefault="002E7031">
      <w:pPr>
        <w:spacing w:before="82"/>
        <w:ind w:left="120"/>
        <w:rPr>
          <w:rFonts w:ascii="Tahoma" w:eastAsia="Tahoma" w:hAnsi="Tahoma" w:cs="Tahoma"/>
          <w:sz w:val="18"/>
          <w:szCs w:val="18"/>
        </w:rPr>
      </w:pPr>
      <w:r>
        <w:rPr>
          <w:rFonts w:ascii="Tahoma" w:eastAsia="Tahoma" w:hAnsi="Tahoma" w:cs="Tahoma"/>
          <w:color w:val="393839"/>
          <w:sz w:val="18"/>
          <w:szCs w:val="18"/>
        </w:rPr>
        <w:t>2009 - 2010</w:t>
      </w:r>
    </w:p>
    <w:p w14:paraId="571F996F" w14:textId="77777777" w:rsidR="00C35778" w:rsidRDefault="002E7031">
      <w:pPr>
        <w:spacing w:before="29"/>
        <w:rPr>
          <w:rFonts w:ascii="Tahoma" w:eastAsia="Tahoma" w:hAnsi="Tahoma" w:cs="Tahoma"/>
          <w:sz w:val="18"/>
          <w:szCs w:val="18"/>
        </w:rPr>
      </w:pPr>
      <w:r>
        <w:br w:type="column"/>
      </w:r>
      <w:r>
        <w:rPr>
          <w:rFonts w:ascii="Tahoma" w:eastAsia="Tahoma" w:hAnsi="Tahoma" w:cs="Tahoma"/>
          <w:b/>
          <w:color w:val="393839"/>
          <w:sz w:val="18"/>
          <w:szCs w:val="18"/>
        </w:rPr>
        <w:t xml:space="preserve">Graphic </w:t>
      </w:r>
      <w:r>
        <w:rPr>
          <w:rFonts w:ascii="Tahoma" w:eastAsia="Tahoma" w:hAnsi="Tahoma" w:cs="Tahoma"/>
          <w:b/>
          <w:color w:val="393839"/>
          <w:sz w:val="18"/>
          <w:szCs w:val="18"/>
        </w:rPr>
        <w:t>Designing Tutor (Part time)</w:t>
      </w:r>
    </w:p>
    <w:p w14:paraId="724E191A" w14:textId="77777777" w:rsidR="00C35778" w:rsidRDefault="002E7031">
      <w:pPr>
        <w:spacing w:before="82" w:line="331" w:lineRule="auto"/>
        <w:ind w:right="744"/>
        <w:rPr>
          <w:rFonts w:ascii="Tahoma" w:eastAsia="Tahoma" w:hAnsi="Tahoma" w:cs="Tahoma"/>
          <w:sz w:val="18"/>
          <w:szCs w:val="18"/>
        </w:rPr>
      </w:pPr>
      <w:r>
        <w:rPr>
          <w:rFonts w:ascii="Tahoma" w:eastAsia="Tahoma" w:hAnsi="Tahoma" w:cs="Tahoma"/>
          <w:color w:val="393839"/>
          <w:spacing w:val="-4"/>
          <w:sz w:val="18"/>
          <w:szCs w:val="18"/>
        </w:rPr>
        <w:t>P</w:t>
      </w:r>
      <w:r>
        <w:rPr>
          <w:rFonts w:ascii="Tahoma" w:eastAsia="Tahoma" w:hAnsi="Tahoma" w:cs="Tahoma"/>
          <w:color w:val="393839"/>
          <w:sz w:val="18"/>
          <w:szCs w:val="18"/>
        </w:rPr>
        <w:t>art time teacher &amp; Lab assistant, Adobe Photosho</w:t>
      </w:r>
      <w:r>
        <w:rPr>
          <w:rFonts w:ascii="Tahoma" w:eastAsia="Tahoma" w:hAnsi="Tahoma" w:cs="Tahoma"/>
          <w:color w:val="393839"/>
          <w:spacing w:val="-3"/>
          <w:sz w:val="18"/>
          <w:szCs w:val="18"/>
        </w:rPr>
        <w:t>p</w:t>
      </w:r>
      <w:r>
        <w:rPr>
          <w:rFonts w:ascii="Tahoma" w:eastAsia="Tahoma" w:hAnsi="Tahoma" w:cs="Tahoma"/>
          <w:color w:val="393839"/>
          <w:sz w:val="18"/>
          <w:szCs w:val="18"/>
        </w:rPr>
        <w:t>, Adobe Illust</w:t>
      </w:r>
      <w:r>
        <w:rPr>
          <w:rFonts w:ascii="Tahoma" w:eastAsia="Tahoma" w:hAnsi="Tahoma" w:cs="Tahoma"/>
          <w:color w:val="393839"/>
          <w:spacing w:val="-3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sz w:val="18"/>
          <w:szCs w:val="18"/>
        </w:rPr>
        <w:t>ato</w:t>
      </w:r>
      <w:r>
        <w:rPr>
          <w:rFonts w:ascii="Tahoma" w:eastAsia="Tahoma" w:hAnsi="Tahoma" w:cs="Tahoma"/>
          <w:color w:val="393839"/>
          <w:spacing w:val="-24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sz w:val="18"/>
          <w:szCs w:val="18"/>
        </w:rPr>
        <w:t>, Co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sz w:val="18"/>
          <w:szCs w:val="18"/>
        </w:rPr>
        <w:t>el d</w:t>
      </w:r>
      <w:r>
        <w:rPr>
          <w:rFonts w:ascii="Tahoma" w:eastAsia="Tahoma" w:hAnsi="Tahoma" w:cs="Tahoma"/>
          <w:color w:val="393839"/>
          <w:spacing w:val="-3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a</w:t>
      </w:r>
      <w:r>
        <w:rPr>
          <w:rFonts w:ascii="Tahoma" w:eastAsia="Tahoma" w:hAnsi="Tahoma" w:cs="Tahoma"/>
          <w:color w:val="393839"/>
          <w:sz w:val="18"/>
          <w:szCs w:val="18"/>
        </w:rPr>
        <w:t>w</w:t>
      </w:r>
    </w:p>
    <w:p w14:paraId="3925FC39" w14:textId="77777777" w:rsidR="00C35778" w:rsidRDefault="002E7031">
      <w:pPr>
        <w:spacing w:before="60" w:line="200" w:lineRule="exact"/>
        <w:rPr>
          <w:rFonts w:ascii="Tahoma" w:eastAsia="Tahoma" w:hAnsi="Tahoma" w:cs="Tahoma"/>
          <w:sz w:val="18"/>
          <w:szCs w:val="18"/>
        </w:rPr>
        <w:sectPr w:rsidR="00C35778">
          <w:type w:val="continuous"/>
          <w:pgSz w:w="11920" w:h="16840"/>
          <w:pgMar w:top="580" w:right="900" w:bottom="280" w:left="980" w:header="720" w:footer="720" w:gutter="0"/>
          <w:cols w:num="2" w:space="720" w:equalWidth="0">
            <w:col w:w="1632" w:space="2021"/>
            <w:col w:w="6387"/>
          </w:cols>
        </w:sectPr>
      </w:pPr>
      <w:hyperlink r:id="rId13">
        <w:r>
          <w:rPr>
            <w:rFonts w:ascii="Tahoma" w:eastAsia="Tahoma" w:hAnsi="Tahoma" w:cs="Tahoma"/>
            <w:color w:val="393839"/>
            <w:position w:val="-1"/>
            <w:sz w:val="18"/>
            <w:szCs w:val="18"/>
          </w:rPr>
          <w:t>ww</w:t>
        </w:r>
        <w:r>
          <w:rPr>
            <w:rFonts w:ascii="Tahoma" w:eastAsia="Tahoma" w:hAnsi="Tahoma" w:cs="Tahoma"/>
            <w:color w:val="393839"/>
            <w:spacing w:val="-6"/>
            <w:position w:val="-1"/>
            <w:sz w:val="18"/>
            <w:szCs w:val="18"/>
          </w:rPr>
          <w:t>w</w:t>
        </w:r>
        <w:r>
          <w:rPr>
            <w:rFonts w:ascii="Tahoma" w:eastAsia="Tahoma" w:hAnsi="Tahoma" w:cs="Tahoma"/>
            <w:color w:val="393839"/>
            <w:position w:val="-1"/>
            <w:sz w:val="18"/>
            <w:szCs w:val="18"/>
          </w:rPr>
          <w:t>.a</w:t>
        </w:r>
        <w:r>
          <w:rPr>
            <w:rFonts w:ascii="Tahoma" w:eastAsia="Tahoma" w:hAnsi="Tahoma" w:cs="Tahoma"/>
            <w:color w:val="393839"/>
            <w:spacing w:val="-1"/>
            <w:position w:val="-1"/>
            <w:sz w:val="18"/>
            <w:szCs w:val="18"/>
          </w:rPr>
          <w:t>r</w:t>
        </w:r>
        <w:r>
          <w:rPr>
            <w:rFonts w:ascii="Tahoma" w:eastAsia="Tahoma" w:hAnsi="Tahoma" w:cs="Tahoma"/>
            <w:color w:val="393839"/>
            <w:position w:val="-1"/>
            <w:sz w:val="18"/>
            <w:szCs w:val="18"/>
          </w:rPr>
          <w:t>enaanimation.com</w:t>
        </w:r>
      </w:hyperlink>
      <w:r>
        <w:rPr>
          <w:rFonts w:ascii="Tahoma" w:eastAsia="Tahoma" w:hAnsi="Tahoma" w:cs="Tahoma"/>
          <w:color w:val="393839"/>
          <w:position w:val="-1"/>
          <w:sz w:val="18"/>
          <w:szCs w:val="18"/>
        </w:rPr>
        <w:t xml:space="preserve">      </w:t>
      </w:r>
      <w:r>
        <w:rPr>
          <w:rFonts w:ascii="Tahoma" w:eastAsia="Tahoma" w:hAnsi="Tahoma" w:cs="Tahoma"/>
          <w:color w:val="393839"/>
          <w:spacing w:val="1"/>
          <w:position w:val="-1"/>
          <w:sz w:val="18"/>
          <w:szCs w:val="18"/>
        </w:rPr>
        <w:t xml:space="preserve"> </w:t>
      </w:r>
      <w:hyperlink r:id="rId14">
        <w:r>
          <w:rPr>
            <w:rFonts w:ascii="Tahoma" w:eastAsia="Tahoma" w:hAnsi="Tahoma" w:cs="Tahoma"/>
            <w:color w:val="393839"/>
            <w:spacing w:val="-1"/>
            <w:position w:val="-1"/>
            <w:sz w:val="18"/>
            <w:szCs w:val="18"/>
          </w:rPr>
          <w:t>c</w:t>
        </w:r>
        <w:r>
          <w:rPr>
            <w:rFonts w:ascii="Tahoma" w:eastAsia="Tahoma" w:hAnsi="Tahoma" w:cs="Tahoma"/>
            <w:color w:val="393839"/>
            <w:position w:val="-1"/>
            <w:sz w:val="18"/>
            <w:szCs w:val="18"/>
          </w:rPr>
          <w:t>ontact@a</w:t>
        </w:r>
        <w:r>
          <w:rPr>
            <w:rFonts w:ascii="Tahoma" w:eastAsia="Tahoma" w:hAnsi="Tahoma" w:cs="Tahoma"/>
            <w:color w:val="393839"/>
            <w:spacing w:val="-1"/>
            <w:position w:val="-1"/>
            <w:sz w:val="18"/>
            <w:szCs w:val="18"/>
          </w:rPr>
          <w:t>r</w:t>
        </w:r>
        <w:r>
          <w:rPr>
            <w:rFonts w:ascii="Tahoma" w:eastAsia="Tahoma" w:hAnsi="Tahoma" w:cs="Tahoma"/>
            <w:color w:val="393839"/>
            <w:position w:val="-1"/>
            <w:sz w:val="18"/>
            <w:szCs w:val="18"/>
          </w:rPr>
          <w:t>enaanimation.com</w:t>
        </w:r>
      </w:hyperlink>
    </w:p>
    <w:p w14:paraId="0149E144" w14:textId="77777777" w:rsidR="00C35778" w:rsidRDefault="00C35778">
      <w:pPr>
        <w:spacing w:before="7" w:line="140" w:lineRule="exact"/>
        <w:rPr>
          <w:sz w:val="14"/>
          <w:szCs w:val="14"/>
        </w:rPr>
      </w:pPr>
    </w:p>
    <w:p w14:paraId="0A5396EB" w14:textId="77777777" w:rsidR="00C35778" w:rsidRDefault="00C35778">
      <w:pPr>
        <w:spacing w:line="200" w:lineRule="exact"/>
        <w:sectPr w:rsidR="00C35778">
          <w:type w:val="continuous"/>
          <w:pgSz w:w="11920" w:h="16840"/>
          <w:pgMar w:top="580" w:right="900" w:bottom="280" w:left="980" w:header="720" w:footer="720" w:gutter="0"/>
          <w:cols w:space="720"/>
        </w:sectPr>
      </w:pPr>
    </w:p>
    <w:p w14:paraId="43D1651A" w14:textId="77777777" w:rsidR="00C35778" w:rsidRDefault="002E7031">
      <w:pPr>
        <w:spacing w:before="57"/>
        <w:ind w:left="120" w:right="-47"/>
        <w:rPr>
          <w:rFonts w:ascii="Tahoma" w:eastAsia="Tahoma" w:hAnsi="Tahoma" w:cs="Tahoma"/>
          <w:sz w:val="18"/>
          <w:szCs w:val="18"/>
        </w:rPr>
      </w:pPr>
      <w:r>
        <w:rPr>
          <w:rFonts w:ascii="Tahoma" w:eastAsia="Tahoma" w:hAnsi="Tahoma" w:cs="Tahoma"/>
          <w:b/>
          <w:color w:val="393839"/>
          <w:sz w:val="18"/>
          <w:szCs w:val="18"/>
        </w:rPr>
        <w:t>Freelancer</w:t>
      </w:r>
    </w:p>
    <w:p w14:paraId="53207079" w14:textId="77777777" w:rsidR="00C35778" w:rsidRDefault="002E7031">
      <w:pPr>
        <w:spacing w:before="82" w:line="200" w:lineRule="exact"/>
        <w:ind w:left="120"/>
        <w:rPr>
          <w:rFonts w:ascii="Tahoma" w:eastAsia="Tahoma" w:hAnsi="Tahoma" w:cs="Tahoma"/>
          <w:sz w:val="18"/>
          <w:szCs w:val="18"/>
        </w:rPr>
      </w:pPr>
      <w:r>
        <w:rPr>
          <w:rFonts w:ascii="Tahoma" w:eastAsia="Tahoma" w:hAnsi="Tahoma" w:cs="Tahoma"/>
          <w:color w:val="393839"/>
          <w:position w:val="-1"/>
          <w:sz w:val="18"/>
          <w:szCs w:val="18"/>
        </w:rPr>
        <w:t>F</w:t>
      </w:r>
      <w:r>
        <w:rPr>
          <w:rFonts w:ascii="Tahoma" w:eastAsia="Tahoma" w:hAnsi="Tahoma" w:cs="Tahoma"/>
          <w:color w:val="393839"/>
          <w:spacing w:val="-1"/>
          <w:position w:val="-1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position w:val="-1"/>
          <w:sz w:val="18"/>
          <w:szCs w:val="18"/>
        </w:rPr>
        <w:t>om 2010</w:t>
      </w:r>
    </w:p>
    <w:p w14:paraId="1E87A1D5" w14:textId="77777777" w:rsidR="00C35778" w:rsidRDefault="002E7031">
      <w:pPr>
        <w:spacing w:before="29"/>
        <w:rPr>
          <w:rFonts w:ascii="Tahoma" w:eastAsia="Tahoma" w:hAnsi="Tahoma" w:cs="Tahoma"/>
          <w:sz w:val="18"/>
          <w:szCs w:val="18"/>
        </w:rPr>
      </w:pPr>
      <w:r>
        <w:br w:type="column"/>
      </w:r>
      <w:r>
        <w:rPr>
          <w:rFonts w:ascii="Tahoma" w:eastAsia="Tahoma" w:hAnsi="Tahoma" w:cs="Tahoma"/>
          <w:b/>
          <w:color w:val="393839"/>
          <w:sz w:val="18"/>
          <w:szCs w:val="18"/>
        </w:rPr>
        <w:t>Own Projects with 100% Responsibility</w:t>
      </w:r>
    </w:p>
    <w:p w14:paraId="545833FB" w14:textId="77777777" w:rsidR="00C35778" w:rsidRDefault="002E7031">
      <w:pPr>
        <w:spacing w:before="82"/>
        <w:rPr>
          <w:rFonts w:ascii="Tahoma" w:eastAsia="Tahoma" w:hAnsi="Tahoma" w:cs="Tahoma"/>
          <w:sz w:val="18"/>
          <w:szCs w:val="18"/>
        </w:rPr>
        <w:sectPr w:rsidR="00C35778">
          <w:type w:val="continuous"/>
          <w:pgSz w:w="11920" w:h="16840"/>
          <w:pgMar w:top="580" w:right="900" w:bottom="280" w:left="980" w:header="720" w:footer="720" w:gutter="0"/>
          <w:cols w:num="2" w:space="720" w:equalWidth="0">
            <w:col w:w="1074" w:space="2579"/>
            <w:col w:w="6387"/>
          </w:cols>
        </w:sectPr>
      </w:pPr>
      <w:r>
        <w:rPr>
          <w:rFonts w:ascii="Tahoma" w:eastAsia="Tahoma" w:hAnsi="Tahoma" w:cs="Tahoma"/>
          <w:color w:val="393839"/>
          <w:sz w:val="18"/>
          <w:szCs w:val="18"/>
        </w:rPr>
        <w:t xml:space="preserve">As a 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fr</w:t>
      </w:r>
      <w:r>
        <w:rPr>
          <w:rFonts w:ascii="Tahoma" w:eastAsia="Tahoma" w:hAnsi="Tahoma" w:cs="Tahoma"/>
          <w:color w:val="393839"/>
          <w:sz w:val="18"/>
          <w:szCs w:val="18"/>
        </w:rPr>
        <w:t>eelancer</w:t>
      </w:r>
    </w:p>
    <w:p w14:paraId="56CF0896" w14:textId="77777777" w:rsidR="00C35778" w:rsidRDefault="00C35778">
      <w:pPr>
        <w:spacing w:before="6" w:line="100" w:lineRule="exact"/>
        <w:rPr>
          <w:sz w:val="11"/>
          <w:szCs w:val="11"/>
        </w:rPr>
      </w:pPr>
    </w:p>
    <w:p w14:paraId="5F894B9D" w14:textId="77777777" w:rsidR="00C35778" w:rsidRDefault="00C35778">
      <w:pPr>
        <w:spacing w:line="200" w:lineRule="exact"/>
      </w:pPr>
    </w:p>
    <w:p w14:paraId="3126C02B" w14:textId="77777777" w:rsidR="00C35778" w:rsidRDefault="002E7031">
      <w:pPr>
        <w:spacing w:before="2" w:line="360" w:lineRule="exact"/>
        <w:ind w:left="120"/>
        <w:rPr>
          <w:rFonts w:ascii="Century Gothic" w:eastAsia="Century Gothic" w:hAnsi="Century Gothic" w:cs="Century Gothic"/>
          <w:sz w:val="31"/>
          <w:szCs w:val="31"/>
        </w:rPr>
      </w:pPr>
      <w:r>
        <w:rPr>
          <w:rFonts w:ascii="Century Gothic" w:eastAsia="Century Gothic" w:hAnsi="Century Gothic" w:cs="Century Gothic"/>
          <w:b/>
          <w:color w:val="221F1F"/>
          <w:spacing w:val="-1"/>
          <w:w w:val="104"/>
          <w:position w:val="-1"/>
          <w:sz w:val="31"/>
          <w:szCs w:val="31"/>
        </w:rPr>
        <w:t>E</w:t>
      </w:r>
      <w:r>
        <w:rPr>
          <w:rFonts w:ascii="Century Gothic" w:eastAsia="Century Gothic" w:hAnsi="Century Gothic" w:cs="Century Gothic"/>
          <w:b/>
          <w:color w:val="221F1F"/>
          <w:w w:val="95"/>
          <w:position w:val="-1"/>
          <w:sz w:val="31"/>
          <w:szCs w:val="31"/>
        </w:rPr>
        <w:t>du</w:t>
      </w:r>
      <w:r>
        <w:rPr>
          <w:rFonts w:ascii="Century Gothic" w:eastAsia="Century Gothic" w:hAnsi="Century Gothic" w:cs="Century Gothic"/>
          <w:b/>
          <w:color w:val="221F1F"/>
          <w:spacing w:val="1"/>
          <w:w w:val="71"/>
          <w:position w:val="-1"/>
          <w:sz w:val="31"/>
          <w:szCs w:val="31"/>
        </w:rPr>
        <w:t>c</w:t>
      </w:r>
      <w:r>
        <w:rPr>
          <w:rFonts w:ascii="Century Gothic" w:eastAsia="Century Gothic" w:hAnsi="Century Gothic" w:cs="Century Gothic"/>
          <w:b/>
          <w:color w:val="221F1F"/>
          <w:spacing w:val="-2"/>
          <w:w w:val="81"/>
          <w:position w:val="-1"/>
          <w:sz w:val="31"/>
          <w:szCs w:val="31"/>
        </w:rPr>
        <w:t>a</w:t>
      </w:r>
      <w:r>
        <w:rPr>
          <w:rFonts w:ascii="Century Gothic" w:eastAsia="Century Gothic" w:hAnsi="Century Gothic" w:cs="Century Gothic"/>
          <w:b/>
          <w:color w:val="221F1F"/>
          <w:w w:val="103"/>
          <w:position w:val="-1"/>
          <w:sz w:val="31"/>
          <w:szCs w:val="31"/>
        </w:rPr>
        <w:t>tion</w:t>
      </w:r>
    </w:p>
    <w:p w14:paraId="36A70E4F" w14:textId="77777777" w:rsidR="00C35778" w:rsidRDefault="00C35778">
      <w:pPr>
        <w:spacing w:before="9" w:line="220" w:lineRule="exact"/>
        <w:rPr>
          <w:sz w:val="22"/>
          <w:szCs w:val="22"/>
        </w:rPr>
        <w:sectPr w:rsidR="00C35778">
          <w:type w:val="continuous"/>
          <w:pgSz w:w="11920" w:h="16840"/>
          <w:pgMar w:top="580" w:right="900" w:bottom="280" w:left="980" w:header="720" w:footer="720" w:gutter="0"/>
          <w:cols w:space="720"/>
        </w:sectPr>
      </w:pPr>
    </w:p>
    <w:p w14:paraId="41DCBAA0" w14:textId="77777777" w:rsidR="00C35778" w:rsidRDefault="002E7031">
      <w:pPr>
        <w:spacing w:before="57"/>
        <w:ind w:left="120" w:right="-47"/>
        <w:rPr>
          <w:rFonts w:ascii="Tahoma" w:eastAsia="Tahoma" w:hAnsi="Tahoma" w:cs="Tahoma"/>
          <w:sz w:val="18"/>
          <w:szCs w:val="18"/>
        </w:rPr>
      </w:pPr>
      <w:r>
        <w:rPr>
          <w:rFonts w:ascii="Tahoma" w:eastAsia="Tahoma" w:hAnsi="Tahoma" w:cs="Tahoma"/>
          <w:b/>
          <w:color w:val="393839"/>
          <w:sz w:val="18"/>
          <w:szCs w:val="18"/>
        </w:rPr>
        <w:t>Annamalai</w:t>
      </w:r>
      <w:r>
        <w:rPr>
          <w:rFonts w:ascii="Tahoma" w:eastAsia="Tahoma" w:hAnsi="Tahoma" w:cs="Tahoma"/>
          <w:b/>
          <w:color w:val="393839"/>
          <w:spacing w:val="1"/>
          <w:sz w:val="18"/>
          <w:szCs w:val="18"/>
        </w:rPr>
        <w:t xml:space="preserve"> </w:t>
      </w:r>
      <w:r>
        <w:rPr>
          <w:rFonts w:ascii="Tahoma" w:eastAsia="Tahoma" w:hAnsi="Tahoma" w:cs="Tahoma"/>
          <w:b/>
          <w:color w:val="393839"/>
          <w:sz w:val="18"/>
          <w:szCs w:val="18"/>
        </w:rPr>
        <w:t>University</w:t>
      </w:r>
    </w:p>
    <w:p w14:paraId="4BF0625E" w14:textId="77777777" w:rsidR="00C35778" w:rsidRDefault="002E7031">
      <w:pPr>
        <w:spacing w:before="82"/>
        <w:ind w:left="120"/>
        <w:rPr>
          <w:rFonts w:ascii="Tahoma" w:eastAsia="Tahoma" w:hAnsi="Tahoma" w:cs="Tahoma"/>
          <w:sz w:val="18"/>
          <w:szCs w:val="18"/>
        </w:rPr>
      </w:pPr>
      <w:r>
        <w:rPr>
          <w:rFonts w:ascii="Tahoma" w:eastAsia="Tahoma" w:hAnsi="Tahoma" w:cs="Tahoma"/>
          <w:color w:val="393839"/>
          <w:sz w:val="18"/>
          <w:szCs w:val="18"/>
        </w:rPr>
        <w:t>2010 - D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sz w:val="18"/>
          <w:szCs w:val="18"/>
        </w:rPr>
        <w:t>opout</w:t>
      </w:r>
    </w:p>
    <w:p w14:paraId="5FFA8C9C" w14:textId="77777777" w:rsidR="00C35778" w:rsidRDefault="002E7031">
      <w:pPr>
        <w:spacing w:before="29"/>
        <w:rPr>
          <w:rFonts w:ascii="Tahoma" w:eastAsia="Tahoma" w:hAnsi="Tahoma" w:cs="Tahoma"/>
          <w:sz w:val="18"/>
          <w:szCs w:val="18"/>
        </w:rPr>
      </w:pPr>
      <w:r>
        <w:br w:type="column"/>
      </w:r>
      <w:r>
        <w:rPr>
          <w:rFonts w:ascii="Tahoma" w:eastAsia="Tahoma" w:hAnsi="Tahoma" w:cs="Tahoma"/>
          <w:b/>
          <w:color w:val="393839"/>
          <w:sz w:val="18"/>
          <w:szCs w:val="18"/>
        </w:rPr>
        <w:t>B.Sc Visual Communication</w:t>
      </w:r>
    </w:p>
    <w:p w14:paraId="29F11C0F" w14:textId="77777777" w:rsidR="00C35778" w:rsidRDefault="002E7031">
      <w:pPr>
        <w:spacing w:line="300" w:lineRule="atLeast"/>
        <w:ind w:right="71"/>
        <w:rPr>
          <w:rFonts w:ascii="Tahoma" w:eastAsia="Tahoma" w:hAnsi="Tahoma" w:cs="Tahoma"/>
          <w:sz w:val="18"/>
          <w:szCs w:val="18"/>
        </w:rPr>
        <w:sectPr w:rsidR="00C35778">
          <w:type w:val="continuous"/>
          <w:pgSz w:w="11920" w:h="16840"/>
          <w:pgMar w:top="580" w:right="900" w:bottom="280" w:left="980" w:header="720" w:footer="720" w:gutter="0"/>
          <w:cols w:num="2" w:space="720" w:equalWidth="0">
            <w:col w:w="2048" w:space="1606"/>
            <w:col w:w="6386"/>
          </w:cols>
        </w:sectPr>
      </w:pPr>
      <w:r>
        <w:rPr>
          <w:rFonts w:ascii="Tahoma" w:eastAsia="Tahoma" w:hAnsi="Tahoma" w:cs="Tahoma"/>
          <w:color w:val="393839"/>
          <w:sz w:val="18"/>
          <w:szCs w:val="18"/>
        </w:rPr>
        <w:t>Computer Concepts &amp; O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>f</w:t>
      </w:r>
      <w:r>
        <w:rPr>
          <w:rFonts w:ascii="Tahoma" w:eastAsia="Tahoma" w:hAnsi="Tahoma" w:cs="Tahoma"/>
          <w:color w:val="393839"/>
          <w:sz w:val="18"/>
          <w:szCs w:val="18"/>
        </w:rPr>
        <w:t xml:space="preserve">fice 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A</w:t>
      </w:r>
      <w:r>
        <w:rPr>
          <w:rFonts w:ascii="Tahoma" w:eastAsia="Tahoma" w:hAnsi="Tahoma" w:cs="Tahoma"/>
          <w:color w:val="393839"/>
          <w:sz w:val="18"/>
          <w:szCs w:val="18"/>
        </w:rPr>
        <w:t xml:space="preserve">utomation </w:t>
      </w:r>
      <w:r>
        <w:rPr>
          <w:rFonts w:ascii="Tahoma" w:eastAsia="Tahoma" w:hAnsi="Tahoma" w:cs="Tahoma"/>
          <w:color w:val="393839"/>
          <w:spacing w:val="-19"/>
          <w:sz w:val="18"/>
          <w:szCs w:val="18"/>
        </w:rPr>
        <w:t>T</w:t>
      </w:r>
      <w:r>
        <w:rPr>
          <w:rFonts w:ascii="Tahoma" w:eastAsia="Tahoma" w:hAnsi="Tahoma" w:cs="Tahoma"/>
          <w:color w:val="393839"/>
          <w:sz w:val="18"/>
          <w:szCs w:val="18"/>
        </w:rPr>
        <w:t xml:space="preserve">ools, Media </w:t>
      </w:r>
      <w:r>
        <w:rPr>
          <w:rFonts w:ascii="Tahoma" w:eastAsia="Tahoma" w:hAnsi="Tahoma" w:cs="Tahoma"/>
          <w:color w:val="393839"/>
          <w:spacing w:val="-4"/>
          <w:sz w:val="18"/>
          <w:szCs w:val="18"/>
        </w:rPr>
        <w:t>W</w:t>
      </w:r>
      <w:r>
        <w:rPr>
          <w:rFonts w:ascii="Tahoma" w:eastAsia="Tahoma" w:hAnsi="Tahoma" w:cs="Tahoma"/>
          <w:color w:val="393839"/>
          <w:sz w:val="18"/>
          <w:szCs w:val="18"/>
        </w:rPr>
        <w:t>riting and G</w:t>
      </w:r>
      <w:r>
        <w:rPr>
          <w:rFonts w:ascii="Tahoma" w:eastAsia="Tahoma" w:hAnsi="Tahoma" w:cs="Tahoma"/>
          <w:color w:val="393839"/>
          <w:spacing w:val="-3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sz w:val="18"/>
          <w:szCs w:val="18"/>
        </w:rPr>
        <w:t>aphics, E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f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>f</w:t>
      </w:r>
      <w:r>
        <w:rPr>
          <w:rFonts w:ascii="Tahoma" w:eastAsia="Tahoma" w:hAnsi="Tahoma" w:cs="Tahoma"/>
          <w:color w:val="393839"/>
          <w:sz w:val="18"/>
          <w:szCs w:val="18"/>
        </w:rPr>
        <w:t>ecti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v</w:t>
      </w:r>
      <w:r>
        <w:rPr>
          <w:rFonts w:ascii="Tahoma" w:eastAsia="Tahoma" w:hAnsi="Tahoma" w:cs="Tahoma"/>
          <w:color w:val="393839"/>
          <w:sz w:val="18"/>
          <w:szCs w:val="18"/>
        </w:rPr>
        <w:t xml:space="preserve">e </w:t>
      </w:r>
      <w:r>
        <w:rPr>
          <w:rFonts w:ascii="Tahoma" w:eastAsia="Tahoma" w:hAnsi="Tahoma" w:cs="Tahoma"/>
          <w:color w:val="393839"/>
          <w:spacing w:val="-3"/>
          <w:sz w:val="18"/>
          <w:szCs w:val="18"/>
        </w:rPr>
        <w:t>W</w:t>
      </w:r>
      <w:r>
        <w:rPr>
          <w:rFonts w:ascii="Tahoma" w:eastAsia="Tahoma" w:hAnsi="Tahoma" w:cs="Tahoma"/>
          <w:color w:val="393839"/>
          <w:sz w:val="18"/>
          <w:szCs w:val="18"/>
        </w:rPr>
        <w:t>riting, D</w:t>
      </w:r>
      <w:r>
        <w:rPr>
          <w:rFonts w:ascii="Tahoma" w:eastAsia="Tahoma" w:hAnsi="Tahoma" w:cs="Tahoma"/>
          <w:color w:val="393839"/>
          <w:spacing w:val="-3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a</w:t>
      </w:r>
      <w:r>
        <w:rPr>
          <w:rFonts w:ascii="Tahoma" w:eastAsia="Tahoma" w:hAnsi="Tahoma" w:cs="Tahoma"/>
          <w:color w:val="393839"/>
          <w:sz w:val="18"/>
          <w:szCs w:val="18"/>
        </w:rPr>
        <w:t xml:space="preserve">wing Concepts and Multimedia 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>f</w:t>
      </w:r>
      <w:r>
        <w:rPr>
          <w:rFonts w:ascii="Tahoma" w:eastAsia="Tahoma" w:hAnsi="Tahoma" w:cs="Tahoma"/>
          <w:color w:val="393839"/>
          <w:sz w:val="18"/>
          <w:szCs w:val="18"/>
        </w:rPr>
        <w:t>or Visual Communications</w:t>
      </w:r>
    </w:p>
    <w:p w14:paraId="21CE27B2" w14:textId="77777777" w:rsidR="00C35778" w:rsidRDefault="00C35778">
      <w:pPr>
        <w:spacing w:before="4" w:line="100" w:lineRule="exact"/>
        <w:rPr>
          <w:sz w:val="11"/>
          <w:szCs w:val="11"/>
        </w:rPr>
      </w:pPr>
    </w:p>
    <w:p w14:paraId="7CD58CA3" w14:textId="77777777" w:rsidR="00C35778" w:rsidRDefault="00C35778">
      <w:pPr>
        <w:spacing w:line="200" w:lineRule="exact"/>
        <w:sectPr w:rsidR="00C35778">
          <w:type w:val="continuous"/>
          <w:pgSz w:w="11920" w:h="16840"/>
          <w:pgMar w:top="580" w:right="900" w:bottom="280" w:left="980" w:header="720" w:footer="720" w:gutter="0"/>
          <w:cols w:space="720"/>
        </w:sectPr>
      </w:pPr>
    </w:p>
    <w:p w14:paraId="2781332A" w14:textId="19B95816" w:rsidR="00C35778" w:rsidRDefault="002E7031">
      <w:pPr>
        <w:spacing w:before="57"/>
        <w:ind w:left="120" w:right="-47"/>
        <w:rPr>
          <w:rFonts w:ascii="Tahoma" w:eastAsia="Tahoma" w:hAnsi="Tahoma" w:cs="Tahoma"/>
          <w:sz w:val="18"/>
          <w:szCs w:val="18"/>
        </w:rPr>
      </w:pPr>
      <w:r>
        <w:rPr>
          <w:rFonts w:ascii="Tahoma" w:eastAsia="Tahoma" w:hAnsi="Tahoma" w:cs="Tahoma"/>
          <w:b/>
          <w:color w:val="393839"/>
          <w:sz w:val="18"/>
          <w:szCs w:val="18"/>
        </w:rPr>
        <w:t>Arena Animation</w:t>
      </w:r>
    </w:p>
    <w:p w14:paraId="2294A61B" w14:textId="77777777" w:rsidR="00C35778" w:rsidRDefault="002E7031">
      <w:pPr>
        <w:spacing w:before="82"/>
        <w:ind w:left="120"/>
        <w:rPr>
          <w:rFonts w:ascii="Tahoma" w:eastAsia="Tahoma" w:hAnsi="Tahoma" w:cs="Tahoma"/>
          <w:sz w:val="18"/>
          <w:szCs w:val="18"/>
        </w:rPr>
      </w:pPr>
      <w:r>
        <w:rPr>
          <w:rFonts w:ascii="Tahoma" w:eastAsia="Tahoma" w:hAnsi="Tahoma" w:cs="Tahoma"/>
          <w:color w:val="393839"/>
          <w:sz w:val="18"/>
          <w:szCs w:val="18"/>
        </w:rPr>
        <w:t xml:space="preserve">2009 - </w:t>
      </w:r>
      <w:r>
        <w:rPr>
          <w:rFonts w:ascii="Tahoma" w:eastAsia="Tahoma" w:hAnsi="Tahoma" w:cs="Tahoma"/>
          <w:color w:val="393839"/>
          <w:sz w:val="18"/>
          <w:szCs w:val="18"/>
        </w:rPr>
        <w:t>2010</w:t>
      </w:r>
    </w:p>
    <w:p w14:paraId="3BB5171A" w14:textId="77777777" w:rsidR="00C35778" w:rsidRDefault="002E7031">
      <w:pPr>
        <w:spacing w:before="29"/>
        <w:rPr>
          <w:rFonts w:ascii="Tahoma" w:eastAsia="Tahoma" w:hAnsi="Tahoma" w:cs="Tahoma"/>
          <w:sz w:val="18"/>
          <w:szCs w:val="18"/>
        </w:rPr>
      </w:pPr>
      <w:r>
        <w:br w:type="column"/>
      </w:r>
      <w:r>
        <w:rPr>
          <w:rFonts w:ascii="Tahoma" w:eastAsia="Tahoma" w:hAnsi="Tahoma" w:cs="Tahoma"/>
          <w:b/>
          <w:color w:val="393839"/>
          <w:sz w:val="18"/>
          <w:szCs w:val="18"/>
        </w:rPr>
        <w:t>Graphic Designing &amp; Animation Multimedia</w:t>
      </w:r>
    </w:p>
    <w:p w14:paraId="2D440A40" w14:textId="77777777" w:rsidR="00C35778" w:rsidRDefault="002E7031">
      <w:pPr>
        <w:spacing w:before="82"/>
        <w:rPr>
          <w:rFonts w:ascii="Tahoma" w:eastAsia="Tahoma" w:hAnsi="Tahoma" w:cs="Tahoma"/>
          <w:sz w:val="18"/>
          <w:szCs w:val="18"/>
        </w:rPr>
      </w:pPr>
      <w:r>
        <w:rPr>
          <w:rFonts w:ascii="Tahoma" w:eastAsia="Tahoma" w:hAnsi="Tahoma" w:cs="Tahoma"/>
          <w:color w:val="393839"/>
          <w:sz w:val="18"/>
          <w:szCs w:val="18"/>
        </w:rPr>
        <w:t>Adobe Photosho</w:t>
      </w:r>
      <w:r>
        <w:rPr>
          <w:rFonts w:ascii="Tahoma" w:eastAsia="Tahoma" w:hAnsi="Tahoma" w:cs="Tahoma"/>
          <w:color w:val="393839"/>
          <w:spacing w:val="-3"/>
          <w:sz w:val="18"/>
          <w:szCs w:val="18"/>
        </w:rPr>
        <w:t>p</w:t>
      </w:r>
      <w:r>
        <w:rPr>
          <w:rFonts w:ascii="Tahoma" w:eastAsia="Tahoma" w:hAnsi="Tahoma" w:cs="Tahoma"/>
          <w:color w:val="393839"/>
          <w:sz w:val="18"/>
          <w:szCs w:val="18"/>
        </w:rPr>
        <w:t>, Adobe Illust</w:t>
      </w:r>
      <w:r>
        <w:rPr>
          <w:rFonts w:ascii="Tahoma" w:eastAsia="Tahoma" w:hAnsi="Tahoma" w:cs="Tahoma"/>
          <w:color w:val="393839"/>
          <w:spacing w:val="-3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sz w:val="18"/>
          <w:szCs w:val="18"/>
        </w:rPr>
        <w:t>ato</w:t>
      </w:r>
      <w:r>
        <w:rPr>
          <w:rFonts w:ascii="Tahoma" w:eastAsia="Tahoma" w:hAnsi="Tahoma" w:cs="Tahoma"/>
          <w:color w:val="393839"/>
          <w:spacing w:val="-24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sz w:val="18"/>
          <w:szCs w:val="18"/>
        </w:rPr>
        <w:t>, Co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sz w:val="18"/>
          <w:szCs w:val="18"/>
        </w:rPr>
        <w:t>el d</w:t>
      </w:r>
      <w:r>
        <w:rPr>
          <w:rFonts w:ascii="Tahoma" w:eastAsia="Tahoma" w:hAnsi="Tahoma" w:cs="Tahoma"/>
          <w:color w:val="393839"/>
          <w:spacing w:val="-3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a</w:t>
      </w:r>
      <w:r>
        <w:rPr>
          <w:rFonts w:ascii="Tahoma" w:eastAsia="Tahoma" w:hAnsi="Tahoma" w:cs="Tahoma"/>
          <w:color w:val="393839"/>
          <w:spacing w:val="-6"/>
          <w:sz w:val="18"/>
          <w:szCs w:val="18"/>
        </w:rPr>
        <w:t>w</w:t>
      </w:r>
      <w:r>
        <w:rPr>
          <w:rFonts w:ascii="Tahoma" w:eastAsia="Tahoma" w:hAnsi="Tahoma" w:cs="Tahoma"/>
          <w:color w:val="393839"/>
          <w:sz w:val="18"/>
          <w:szCs w:val="18"/>
        </w:rPr>
        <w:t>, Adobe Flash, Adobe P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sz w:val="18"/>
          <w:szCs w:val="18"/>
        </w:rPr>
        <w:t>emie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sz w:val="18"/>
          <w:szCs w:val="18"/>
        </w:rPr>
        <w:t>e</w:t>
      </w:r>
    </w:p>
    <w:p w14:paraId="264A0FDE" w14:textId="77777777" w:rsidR="00C35778" w:rsidRDefault="002E7031">
      <w:pPr>
        <w:spacing w:before="82"/>
        <w:rPr>
          <w:rFonts w:ascii="Tahoma" w:eastAsia="Tahoma" w:hAnsi="Tahoma" w:cs="Tahoma"/>
          <w:sz w:val="18"/>
          <w:szCs w:val="18"/>
        </w:rPr>
        <w:sectPr w:rsidR="00C35778">
          <w:type w:val="continuous"/>
          <w:pgSz w:w="11920" w:h="16840"/>
          <w:pgMar w:top="580" w:right="900" w:bottom="280" w:left="980" w:header="720" w:footer="720" w:gutter="0"/>
          <w:cols w:num="2" w:space="720" w:equalWidth="0">
            <w:col w:w="1632" w:space="2021"/>
            <w:col w:w="6387"/>
          </w:cols>
        </w:sectPr>
      </w:pPr>
      <w:r>
        <w:rPr>
          <w:rFonts w:ascii="Tahoma" w:eastAsia="Tahoma" w:hAnsi="Tahoma" w:cs="Tahoma"/>
          <w:color w:val="393839"/>
          <w:sz w:val="18"/>
          <w:szCs w:val="18"/>
        </w:rPr>
        <w:t>P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spacing w:val="-3"/>
          <w:sz w:val="18"/>
          <w:szCs w:val="18"/>
        </w:rPr>
        <w:t>o</w:t>
      </w:r>
      <w:r>
        <w:rPr>
          <w:rFonts w:ascii="Tahoma" w:eastAsia="Tahoma" w:hAnsi="Tahoma" w:cs="Tahoma"/>
          <w:color w:val="393839"/>
          <w:sz w:val="18"/>
          <w:szCs w:val="18"/>
        </w:rPr>
        <w:t>, 3D Max, M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>a</w:t>
      </w:r>
      <w:r>
        <w:rPr>
          <w:rFonts w:ascii="Tahoma" w:eastAsia="Tahoma" w:hAnsi="Tahoma" w:cs="Tahoma"/>
          <w:color w:val="393839"/>
          <w:spacing w:val="-3"/>
          <w:sz w:val="18"/>
          <w:szCs w:val="18"/>
        </w:rPr>
        <w:t>y</w:t>
      </w:r>
      <w:r>
        <w:rPr>
          <w:rFonts w:ascii="Tahoma" w:eastAsia="Tahoma" w:hAnsi="Tahoma" w:cs="Tahoma"/>
          <w:color w:val="393839"/>
          <w:sz w:val="18"/>
          <w:szCs w:val="18"/>
        </w:rPr>
        <w:t>a, Motion builde</w:t>
      </w:r>
      <w:r>
        <w:rPr>
          <w:rFonts w:ascii="Tahoma" w:eastAsia="Tahoma" w:hAnsi="Tahoma" w:cs="Tahoma"/>
          <w:color w:val="393839"/>
          <w:spacing w:val="-24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sz w:val="18"/>
          <w:szCs w:val="18"/>
        </w:rPr>
        <w:t>.</w:t>
      </w:r>
    </w:p>
    <w:p w14:paraId="024F9098" w14:textId="77777777" w:rsidR="00C35778" w:rsidRDefault="00C35778">
      <w:pPr>
        <w:spacing w:before="7" w:line="80" w:lineRule="exact"/>
        <w:rPr>
          <w:sz w:val="9"/>
          <w:szCs w:val="9"/>
        </w:rPr>
      </w:pPr>
    </w:p>
    <w:tbl>
      <w:tblPr>
        <w:tblW w:w="0" w:type="auto"/>
        <w:tblInd w:w="15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38"/>
        <w:gridCol w:w="3243"/>
        <w:gridCol w:w="2922"/>
      </w:tblGrid>
      <w:tr w:rsidR="00C35778" w14:paraId="351CDD1D" w14:textId="77777777">
        <w:trPr>
          <w:trHeight w:hRule="exact" w:val="983"/>
        </w:trPr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416ABBA2" w14:textId="77777777" w:rsidR="00C35778" w:rsidRDefault="002E7031">
            <w:pPr>
              <w:spacing w:before="42"/>
              <w:ind w:left="40"/>
              <w:rPr>
                <w:rFonts w:ascii="Century Gothic" w:eastAsia="Century Gothic" w:hAnsi="Century Gothic" w:cs="Century Gothic"/>
                <w:sz w:val="31"/>
                <w:szCs w:val="31"/>
              </w:rPr>
            </w:pPr>
            <w:r>
              <w:rPr>
                <w:rFonts w:ascii="Century Gothic" w:eastAsia="Century Gothic" w:hAnsi="Century Gothic" w:cs="Century Gothic"/>
                <w:b/>
                <w:color w:val="221F1F"/>
                <w:spacing w:val="-1"/>
                <w:sz w:val="31"/>
                <w:szCs w:val="31"/>
              </w:rPr>
              <w:t>S</w:t>
            </w:r>
            <w:r>
              <w:rPr>
                <w:rFonts w:ascii="Century Gothic" w:eastAsia="Century Gothic" w:hAnsi="Century Gothic" w:cs="Century Gothic"/>
                <w:b/>
                <w:color w:val="221F1F"/>
                <w:spacing w:val="3"/>
                <w:sz w:val="31"/>
                <w:szCs w:val="31"/>
              </w:rPr>
              <w:t>k</w:t>
            </w:r>
            <w:r>
              <w:rPr>
                <w:rFonts w:ascii="Century Gothic" w:eastAsia="Century Gothic" w:hAnsi="Century Gothic" w:cs="Century Gothic"/>
                <w:b/>
                <w:color w:val="221F1F"/>
                <w:sz w:val="31"/>
                <w:szCs w:val="31"/>
              </w:rPr>
              <w:t>ills</w:t>
            </w:r>
            <w:r>
              <w:rPr>
                <w:rFonts w:ascii="Century Gothic" w:eastAsia="Century Gothic" w:hAnsi="Century Gothic" w:cs="Century Gothic"/>
                <w:b/>
                <w:color w:val="221F1F"/>
                <w:spacing w:val="10"/>
                <w:sz w:val="31"/>
                <w:szCs w:val="31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color w:val="221F1F"/>
                <w:w w:val="90"/>
                <w:sz w:val="31"/>
                <w:szCs w:val="31"/>
              </w:rPr>
              <w:t>and</w:t>
            </w:r>
            <w:r>
              <w:rPr>
                <w:rFonts w:ascii="Century Gothic" w:eastAsia="Century Gothic" w:hAnsi="Century Gothic" w:cs="Century Gothic"/>
                <w:b/>
                <w:color w:val="221F1F"/>
                <w:spacing w:val="-16"/>
                <w:w w:val="90"/>
                <w:sz w:val="31"/>
                <w:szCs w:val="31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color w:val="221F1F"/>
                <w:spacing w:val="1"/>
                <w:sz w:val="31"/>
                <w:szCs w:val="31"/>
              </w:rPr>
              <w:t>L</w:t>
            </w:r>
            <w:r>
              <w:rPr>
                <w:rFonts w:ascii="Century Gothic" w:eastAsia="Century Gothic" w:hAnsi="Century Gothic" w:cs="Century Gothic"/>
                <w:b/>
                <w:color w:val="221F1F"/>
                <w:sz w:val="31"/>
                <w:szCs w:val="31"/>
              </w:rPr>
              <w:t>anguages</w:t>
            </w:r>
          </w:p>
          <w:p w14:paraId="36AD1A55" w14:textId="77777777" w:rsidR="00C35778" w:rsidRDefault="00C35778">
            <w:pPr>
              <w:spacing w:before="2" w:line="100" w:lineRule="exact"/>
              <w:rPr>
                <w:sz w:val="10"/>
                <w:szCs w:val="10"/>
              </w:rPr>
            </w:pPr>
          </w:p>
          <w:p w14:paraId="29D80F9D" w14:textId="77777777" w:rsidR="00C35778" w:rsidRDefault="00C35778">
            <w:pPr>
              <w:spacing w:line="200" w:lineRule="exact"/>
            </w:pPr>
          </w:p>
          <w:p w14:paraId="60DBC09E" w14:textId="77777777" w:rsidR="00C35778" w:rsidRDefault="002E7031">
            <w:pPr>
              <w:ind w:left="40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 xml:space="preserve">Visual </w:t>
            </w:r>
            <w:r>
              <w:rPr>
                <w:rFonts w:ascii="Tahoma" w:eastAsia="Tahoma" w:hAnsi="Tahoma" w:cs="Tahoma"/>
                <w:color w:val="393839"/>
                <w:spacing w:val="-2"/>
                <w:sz w:val="18"/>
                <w:szCs w:val="18"/>
              </w:rPr>
              <w:t>I</w:t>
            </w: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deation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</w:tcPr>
          <w:p w14:paraId="69794B48" w14:textId="77777777" w:rsidR="00C35778" w:rsidRDefault="00C35778">
            <w:pPr>
              <w:spacing w:before="3" w:line="100" w:lineRule="exact"/>
              <w:rPr>
                <w:sz w:val="11"/>
                <w:szCs w:val="11"/>
              </w:rPr>
            </w:pPr>
          </w:p>
          <w:p w14:paraId="6D49F9D9" w14:textId="77777777" w:rsidR="00C35778" w:rsidRDefault="00C35778">
            <w:pPr>
              <w:spacing w:line="200" w:lineRule="exact"/>
            </w:pPr>
          </w:p>
          <w:p w14:paraId="4A02DADD" w14:textId="77777777" w:rsidR="00C35778" w:rsidRDefault="00C35778">
            <w:pPr>
              <w:spacing w:line="200" w:lineRule="exact"/>
            </w:pPr>
          </w:p>
          <w:p w14:paraId="6A9332D0" w14:textId="77777777" w:rsidR="00C35778" w:rsidRDefault="00C35778">
            <w:pPr>
              <w:spacing w:line="200" w:lineRule="exact"/>
            </w:pPr>
          </w:p>
          <w:p w14:paraId="2C11504C" w14:textId="77777777" w:rsidR="00C35778" w:rsidRDefault="002E7031">
            <w:pPr>
              <w:ind w:left="64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Adobe Photoshop</w:t>
            </w:r>
          </w:p>
        </w:tc>
        <w:tc>
          <w:tcPr>
            <w:tcW w:w="2922" w:type="dxa"/>
            <w:tcBorders>
              <w:top w:val="nil"/>
              <w:left w:val="nil"/>
              <w:bottom w:val="nil"/>
              <w:right w:val="nil"/>
            </w:tcBorders>
          </w:tcPr>
          <w:p w14:paraId="2F423B51" w14:textId="77777777" w:rsidR="00C35778" w:rsidRDefault="00C35778">
            <w:pPr>
              <w:spacing w:before="3" w:line="100" w:lineRule="exact"/>
              <w:rPr>
                <w:sz w:val="11"/>
                <w:szCs w:val="11"/>
              </w:rPr>
            </w:pPr>
          </w:p>
          <w:p w14:paraId="1AEA65C0" w14:textId="77777777" w:rsidR="00C35778" w:rsidRDefault="00C35778">
            <w:pPr>
              <w:spacing w:line="200" w:lineRule="exact"/>
            </w:pPr>
          </w:p>
          <w:p w14:paraId="2D4E29A1" w14:textId="77777777" w:rsidR="00C35778" w:rsidRDefault="00C35778">
            <w:pPr>
              <w:spacing w:line="200" w:lineRule="exact"/>
            </w:pPr>
          </w:p>
          <w:p w14:paraId="2A9FC5C7" w14:textId="77777777" w:rsidR="00C35778" w:rsidRDefault="00C35778">
            <w:pPr>
              <w:spacing w:line="200" w:lineRule="exact"/>
            </w:pPr>
          </w:p>
          <w:p w14:paraId="4E733749" w14:textId="77777777" w:rsidR="00C35778" w:rsidRDefault="002E7031">
            <w:pPr>
              <w:ind w:left="1112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English (Fluent)</w:t>
            </w:r>
          </w:p>
        </w:tc>
      </w:tr>
      <w:tr w:rsidR="00C35778" w14:paraId="3EE422C7" w14:textId="77777777">
        <w:trPr>
          <w:trHeight w:hRule="exact" w:val="300"/>
        </w:trPr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2F5B6319" w14:textId="77777777" w:rsidR="00C35778" w:rsidRDefault="002E7031">
            <w:pPr>
              <w:spacing w:before="29"/>
              <w:ind w:left="40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393839"/>
                <w:spacing w:val="-17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ypog</w:t>
            </w:r>
            <w:r>
              <w:rPr>
                <w:rFonts w:ascii="Tahoma" w:eastAsia="Tahoma" w:hAnsi="Tahoma" w:cs="Tahoma"/>
                <w:color w:val="393839"/>
                <w:spacing w:val="-3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ap</w:t>
            </w:r>
            <w:r>
              <w:rPr>
                <w:rFonts w:ascii="Tahoma" w:eastAsia="Tahoma" w:hAnsi="Tahoma" w:cs="Tahoma"/>
                <w:color w:val="393839"/>
                <w:spacing w:val="-2"/>
                <w:sz w:val="18"/>
                <w:szCs w:val="18"/>
              </w:rPr>
              <w:t>h</w:t>
            </w: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y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</w:tcPr>
          <w:p w14:paraId="5FF58D72" w14:textId="77777777" w:rsidR="00C35778" w:rsidRDefault="002E7031">
            <w:pPr>
              <w:spacing w:before="29"/>
              <w:ind w:left="64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Adobe Illust</w:t>
            </w:r>
            <w:r>
              <w:rPr>
                <w:rFonts w:ascii="Tahoma" w:eastAsia="Tahoma" w:hAnsi="Tahoma" w:cs="Tahoma"/>
                <w:color w:val="393839"/>
                <w:spacing w:val="-3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ator</w:t>
            </w:r>
          </w:p>
        </w:tc>
        <w:tc>
          <w:tcPr>
            <w:tcW w:w="2922" w:type="dxa"/>
            <w:tcBorders>
              <w:top w:val="nil"/>
              <w:left w:val="nil"/>
              <w:bottom w:val="nil"/>
              <w:right w:val="nil"/>
            </w:tcBorders>
          </w:tcPr>
          <w:p w14:paraId="6A4046AC" w14:textId="77777777" w:rsidR="00C35778" w:rsidRDefault="002E7031">
            <w:pPr>
              <w:spacing w:before="29"/>
              <w:ind w:left="1112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Hindi (Co</w:t>
            </w:r>
            <w:r>
              <w:rPr>
                <w:rFonts w:ascii="Tahoma" w:eastAsia="Tahoma" w:hAnsi="Tahoma" w:cs="Tahoma"/>
                <w:color w:val="393839"/>
                <w:spacing w:val="-2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color w:val="393839"/>
                <w:spacing w:val="-1"/>
                <w:sz w:val="18"/>
                <w:szCs w:val="18"/>
              </w:rPr>
              <w:t>v</w:t>
            </w: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ersational)</w:t>
            </w:r>
          </w:p>
        </w:tc>
      </w:tr>
      <w:tr w:rsidR="00C35778" w14:paraId="07AD1146" w14:textId="77777777">
        <w:trPr>
          <w:trHeight w:hRule="exact" w:val="300"/>
        </w:trPr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51171484" w14:textId="77777777" w:rsidR="00C35778" w:rsidRDefault="002E7031">
            <w:pPr>
              <w:spacing w:before="29"/>
              <w:ind w:left="40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 xml:space="preserve">Print Design &amp; </w:t>
            </w:r>
            <w:r>
              <w:rPr>
                <w:rFonts w:ascii="Tahoma" w:eastAsia="Tahoma" w:hAnsi="Tahoma" w:cs="Tahoma"/>
                <w:color w:val="393839"/>
                <w:spacing w:val="-4"/>
                <w:sz w:val="18"/>
                <w:szCs w:val="18"/>
              </w:rPr>
              <w:t>P</w:t>
            </w: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ackaging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</w:tcPr>
          <w:p w14:paraId="7D7AFF30" w14:textId="77777777" w:rsidR="00C35778" w:rsidRDefault="002E7031">
            <w:pPr>
              <w:spacing w:before="29"/>
              <w:ind w:left="64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Adobe P</w:t>
            </w:r>
            <w:r>
              <w:rPr>
                <w:rFonts w:ascii="Tahoma" w:eastAsia="Tahoma" w:hAnsi="Tahoma" w:cs="Tahoma"/>
                <w:color w:val="393839"/>
                <w:spacing w:val="-1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emier p</w:t>
            </w:r>
            <w:r>
              <w:rPr>
                <w:rFonts w:ascii="Tahoma" w:eastAsia="Tahoma" w:hAnsi="Tahoma" w:cs="Tahoma"/>
                <w:color w:val="393839"/>
                <w:spacing w:val="-1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o</w:t>
            </w:r>
          </w:p>
        </w:tc>
        <w:tc>
          <w:tcPr>
            <w:tcW w:w="2922" w:type="dxa"/>
            <w:tcBorders>
              <w:top w:val="nil"/>
              <w:left w:val="nil"/>
              <w:bottom w:val="nil"/>
              <w:right w:val="nil"/>
            </w:tcBorders>
          </w:tcPr>
          <w:p w14:paraId="729CE293" w14:textId="77777777" w:rsidR="00C35778" w:rsidRDefault="002E7031">
            <w:pPr>
              <w:spacing w:before="29"/>
              <w:ind w:left="1112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Mal</w:t>
            </w:r>
            <w:r>
              <w:rPr>
                <w:rFonts w:ascii="Tahoma" w:eastAsia="Tahoma" w:hAnsi="Tahoma" w:cs="Tahoma"/>
                <w:color w:val="393839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color w:val="393839"/>
                <w:spacing w:val="-3"/>
                <w:sz w:val="18"/>
                <w:szCs w:val="18"/>
              </w:rPr>
              <w:t>y</w:t>
            </w: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alam (Nati</w:t>
            </w:r>
            <w:r>
              <w:rPr>
                <w:rFonts w:ascii="Tahoma" w:eastAsia="Tahoma" w:hAnsi="Tahoma" w:cs="Tahoma"/>
                <w:color w:val="393839"/>
                <w:spacing w:val="-1"/>
                <w:sz w:val="18"/>
                <w:szCs w:val="18"/>
              </w:rPr>
              <w:t>v</w:t>
            </w: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e)</w:t>
            </w:r>
          </w:p>
        </w:tc>
      </w:tr>
      <w:tr w:rsidR="00C35778" w14:paraId="74670500" w14:textId="77777777">
        <w:trPr>
          <w:trHeight w:hRule="exact" w:val="300"/>
        </w:trPr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157C6540" w14:textId="77777777" w:rsidR="00C35778" w:rsidRDefault="002E7031">
            <w:pPr>
              <w:spacing w:before="29"/>
              <w:ind w:left="40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Logo Design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</w:tcPr>
          <w:p w14:paraId="60451247" w14:textId="77777777" w:rsidR="00C35778" w:rsidRDefault="002E7031">
            <w:pPr>
              <w:spacing w:before="29"/>
              <w:ind w:left="64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Co</w:t>
            </w:r>
            <w:r>
              <w:rPr>
                <w:rFonts w:ascii="Tahoma" w:eastAsia="Tahoma" w:hAnsi="Tahoma" w:cs="Tahoma"/>
                <w:color w:val="393839"/>
                <w:spacing w:val="-1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el D</w:t>
            </w:r>
            <w:r>
              <w:rPr>
                <w:rFonts w:ascii="Tahoma" w:eastAsia="Tahoma" w:hAnsi="Tahoma" w:cs="Tahoma"/>
                <w:color w:val="393839"/>
                <w:spacing w:val="-3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color w:val="393839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w</w:t>
            </w:r>
          </w:p>
        </w:tc>
        <w:tc>
          <w:tcPr>
            <w:tcW w:w="2922" w:type="dxa"/>
            <w:tcBorders>
              <w:top w:val="nil"/>
              <w:left w:val="nil"/>
              <w:bottom w:val="nil"/>
              <w:right w:val="nil"/>
            </w:tcBorders>
          </w:tcPr>
          <w:p w14:paraId="54DB1950" w14:textId="77777777" w:rsidR="00C35778" w:rsidRDefault="002E7031">
            <w:pPr>
              <w:spacing w:before="29"/>
              <w:ind w:left="1112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393839"/>
                <w:spacing w:val="-20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amil (Co</w:t>
            </w:r>
            <w:r>
              <w:rPr>
                <w:rFonts w:ascii="Tahoma" w:eastAsia="Tahoma" w:hAnsi="Tahoma" w:cs="Tahoma"/>
                <w:color w:val="393839"/>
                <w:spacing w:val="-2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color w:val="393839"/>
                <w:spacing w:val="-1"/>
                <w:sz w:val="18"/>
                <w:szCs w:val="18"/>
              </w:rPr>
              <w:t>v</w:t>
            </w: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ersational)</w:t>
            </w:r>
          </w:p>
        </w:tc>
      </w:tr>
      <w:tr w:rsidR="00C35778" w14:paraId="18C122E9" w14:textId="77777777">
        <w:trPr>
          <w:trHeight w:hRule="exact" w:val="300"/>
        </w:trPr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2F37C344" w14:textId="77777777" w:rsidR="00C35778" w:rsidRDefault="002E7031">
            <w:pPr>
              <w:spacing w:before="29"/>
              <w:ind w:left="40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 xml:space="preserve">Complete </w:t>
            </w:r>
            <w:r>
              <w:rPr>
                <w:rFonts w:ascii="Tahoma" w:eastAsia="Tahoma" w:hAnsi="Tahoma" w:cs="Tahoma"/>
                <w:color w:val="393839"/>
                <w:spacing w:val="1"/>
                <w:sz w:val="18"/>
                <w:szCs w:val="18"/>
              </w:rPr>
              <w:t>B</w:t>
            </w:r>
            <w:r>
              <w:rPr>
                <w:rFonts w:ascii="Tahoma" w:eastAsia="Tahoma" w:hAnsi="Tahoma" w:cs="Tahoma"/>
                <w:color w:val="393839"/>
                <w:spacing w:val="-3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 xml:space="preserve">and </w:t>
            </w:r>
            <w:r>
              <w:rPr>
                <w:rFonts w:ascii="Tahoma" w:eastAsia="Tahoma" w:hAnsi="Tahoma" w:cs="Tahoma"/>
                <w:color w:val="393839"/>
                <w:spacing w:val="-2"/>
                <w:sz w:val="18"/>
                <w:szCs w:val="18"/>
              </w:rPr>
              <w:t>I</w:t>
            </w: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denti</w:t>
            </w:r>
            <w:r>
              <w:rPr>
                <w:rFonts w:ascii="Tahoma" w:eastAsia="Tahoma" w:hAnsi="Tahoma" w:cs="Tahoma"/>
                <w:color w:val="393839"/>
                <w:spacing w:val="-2"/>
                <w:sz w:val="18"/>
                <w:szCs w:val="18"/>
              </w:rPr>
              <w:t>t</w:t>
            </w: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y</w:t>
            </w:r>
          </w:p>
        </w:tc>
        <w:tc>
          <w:tcPr>
            <w:tcW w:w="6164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14:paraId="094AE1B2" w14:textId="77777777" w:rsidR="00C35778" w:rsidRDefault="00C35778"/>
        </w:tc>
      </w:tr>
      <w:tr w:rsidR="00C35778" w14:paraId="63570CEA" w14:textId="77777777">
        <w:trPr>
          <w:trHeight w:hRule="exact" w:val="300"/>
        </w:trPr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446515CB" w14:textId="77777777" w:rsidR="00C35778" w:rsidRDefault="002E7031">
            <w:pPr>
              <w:spacing w:before="29"/>
              <w:ind w:left="40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D</w:t>
            </w:r>
            <w:r>
              <w:rPr>
                <w:rFonts w:ascii="Tahoma" w:eastAsia="Tahoma" w:hAnsi="Tahoma" w:cs="Tahoma"/>
                <w:color w:val="393839"/>
                <w:spacing w:val="-3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color w:val="393839"/>
                <w:spacing w:val="-1"/>
                <w:sz w:val="18"/>
                <w:szCs w:val="18"/>
              </w:rPr>
              <w:t>a</w:t>
            </w: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wing</w:t>
            </w:r>
          </w:p>
        </w:tc>
        <w:tc>
          <w:tcPr>
            <w:tcW w:w="6164" w:type="dxa"/>
            <w:gridSpan w:val="2"/>
            <w:vMerge/>
            <w:tcBorders>
              <w:left w:val="nil"/>
              <w:right w:val="nil"/>
            </w:tcBorders>
          </w:tcPr>
          <w:p w14:paraId="7501DBB8" w14:textId="77777777" w:rsidR="00C35778" w:rsidRDefault="00C35778"/>
        </w:tc>
      </w:tr>
      <w:tr w:rsidR="00C35778" w14:paraId="4594568C" w14:textId="77777777">
        <w:trPr>
          <w:trHeight w:hRule="exact" w:val="340"/>
        </w:trPr>
        <w:tc>
          <w:tcPr>
            <w:tcW w:w="3538" w:type="dxa"/>
            <w:tcBorders>
              <w:top w:val="nil"/>
              <w:left w:val="nil"/>
              <w:bottom w:val="nil"/>
              <w:right w:val="nil"/>
            </w:tcBorders>
          </w:tcPr>
          <w:p w14:paraId="1D975C94" w14:textId="77777777" w:rsidR="00C35778" w:rsidRDefault="002E7031">
            <w:pPr>
              <w:spacing w:before="29"/>
              <w:ind w:left="40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Photog</w:t>
            </w:r>
            <w:r>
              <w:rPr>
                <w:rFonts w:ascii="Tahoma" w:eastAsia="Tahoma" w:hAnsi="Tahoma" w:cs="Tahoma"/>
                <w:color w:val="393839"/>
                <w:spacing w:val="-3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ap</w:t>
            </w:r>
            <w:r>
              <w:rPr>
                <w:rFonts w:ascii="Tahoma" w:eastAsia="Tahoma" w:hAnsi="Tahoma" w:cs="Tahoma"/>
                <w:color w:val="393839"/>
                <w:spacing w:val="-2"/>
                <w:sz w:val="18"/>
                <w:szCs w:val="18"/>
              </w:rPr>
              <w:t>h</w:t>
            </w: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y</w:t>
            </w:r>
          </w:p>
        </w:tc>
        <w:tc>
          <w:tcPr>
            <w:tcW w:w="6164" w:type="dxa"/>
            <w:gridSpan w:val="2"/>
            <w:vMerge/>
            <w:tcBorders>
              <w:left w:val="nil"/>
              <w:bottom w:val="nil"/>
              <w:right w:val="nil"/>
            </w:tcBorders>
          </w:tcPr>
          <w:p w14:paraId="52C75F00" w14:textId="77777777" w:rsidR="00C35778" w:rsidRDefault="00C35778"/>
        </w:tc>
      </w:tr>
    </w:tbl>
    <w:p w14:paraId="66C900A3" w14:textId="77777777" w:rsidR="00C35778" w:rsidRDefault="00C35778">
      <w:pPr>
        <w:spacing w:before="6" w:line="120" w:lineRule="exact"/>
        <w:rPr>
          <w:sz w:val="13"/>
          <w:szCs w:val="13"/>
        </w:rPr>
      </w:pPr>
    </w:p>
    <w:p w14:paraId="482A6DDE" w14:textId="77777777" w:rsidR="00C35778" w:rsidRDefault="00C35778">
      <w:pPr>
        <w:spacing w:line="200" w:lineRule="exact"/>
      </w:pPr>
    </w:p>
    <w:p w14:paraId="1EC5B2C5" w14:textId="77777777" w:rsidR="00C35778" w:rsidRDefault="00C35778">
      <w:pPr>
        <w:spacing w:line="200" w:lineRule="exact"/>
      </w:pPr>
    </w:p>
    <w:p w14:paraId="2167F03B" w14:textId="77777777" w:rsidR="00C35778" w:rsidRDefault="00C35778">
      <w:pPr>
        <w:spacing w:line="200" w:lineRule="exact"/>
      </w:pPr>
    </w:p>
    <w:p w14:paraId="2B77D7E8" w14:textId="77777777" w:rsidR="00C35778" w:rsidRDefault="002E7031">
      <w:pPr>
        <w:spacing w:before="2" w:line="360" w:lineRule="exact"/>
        <w:ind w:left="200"/>
        <w:rPr>
          <w:rFonts w:ascii="Century Gothic" w:eastAsia="Century Gothic" w:hAnsi="Century Gothic" w:cs="Century Gothic"/>
          <w:sz w:val="31"/>
          <w:szCs w:val="31"/>
        </w:rPr>
      </w:pPr>
      <w:r>
        <w:rPr>
          <w:rFonts w:ascii="Century Gothic" w:eastAsia="Century Gothic" w:hAnsi="Century Gothic" w:cs="Century Gothic"/>
          <w:b/>
          <w:color w:val="221F1F"/>
          <w:spacing w:val="2"/>
          <w:w w:val="91"/>
          <w:position w:val="-1"/>
          <w:sz w:val="31"/>
          <w:szCs w:val="31"/>
        </w:rPr>
        <w:t>S</w:t>
      </w:r>
      <w:r>
        <w:rPr>
          <w:rFonts w:ascii="Century Gothic" w:eastAsia="Century Gothic" w:hAnsi="Century Gothic" w:cs="Century Gothic"/>
          <w:b/>
          <w:color w:val="221F1F"/>
          <w:w w:val="91"/>
          <w:position w:val="-1"/>
          <w:sz w:val="31"/>
          <w:szCs w:val="31"/>
        </w:rPr>
        <w:t>ome</w:t>
      </w:r>
      <w:r>
        <w:rPr>
          <w:rFonts w:ascii="Century Gothic" w:eastAsia="Century Gothic" w:hAnsi="Century Gothic" w:cs="Century Gothic"/>
          <w:b/>
          <w:color w:val="221F1F"/>
          <w:spacing w:val="-1"/>
          <w:w w:val="91"/>
          <w:position w:val="-1"/>
          <w:sz w:val="31"/>
          <w:szCs w:val="31"/>
        </w:rPr>
        <w:t xml:space="preserve"> </w:t>
      </w:r>
      <w:r>
        <w:rPr>
          <w:rFonts w:ascii="Century Gothic" w:eastAsia="Century Gothic" w:hAnsi="Century Gothic" w:cs="Century Gothic"/>
          <w:b/>
          <w:color w:val="221F1F"/>
          <w:w w:val="91"/>
          <w:position w:val="-1"/>
          <w:sz w:val="31"/>
          <w:szCs w:val="31"/>
        </w:rPr>
        <w:t>Hap</w:t>
      </w:r>
      <w:r>
        <w:rPr>
          <w:rFonts w:ascii="Century Gothic" w:eastAsia="Century Gothic" w:hAnsi="Century Gothic" w:cs="Century Gothic"/>
          <w:b/>
          <w:color w:val="221F1F"/>
          <w:spacing w:val="-2"/>
          <w:w w:val="91"/>
          <w:position w:val="-1"/>
          <w:sz w:val="31"/>
          <w:szCs w:val="31"/>
        </w:rPr>
        <w:t>p</w:t>
      </w:r>
      <w:r>
        <w:rPr>
          <w:rFonts w:ascii="Century Gothic" w:eastAsia="Century Gothic" w:hAnsi="Century Gothic" w:cs="Century Gothic"/>
          <w:b/>
          <w:color w:val="221F1F"/>
          <w:w w:val="91"/>
          <w:position w:val="-1"/>
          <w:sz w:val="31"/>
          <w:szCs w:val="31"/>
        </w:rPr>
        <w:t>y</w:t>
      </w:r>
      <w:r>
        <w:rPr>
          <w:rFonts w:ascii="Century Gothic" w:eastAsia="Century Gothic" w:hAnsi="Century Gothic" w:cs="Century Gothic"/>
          <w:b/>
          <w:color w:val="221F1F"/>
          <w:spacing w:val="-9"/>
          <w:w w:val="91"/>
          <w:position w:val="-1"/>
          <w:sz w:val="31"/>
          <w:szCs w:val="31"/>
        </w:rPr>
        <w:t xml:space="preserve"> </w:t>
      </w:r>
      <w:r>
        <w:rPr>
          <w:rFonts w:ascii="Century Gothic" w:eastAsia="Century Gothic" w:hAnsi="Century Gothic" w:cs="Century Gothic"/>
          <w:b/>
          <w:color w:val="221F1F"/>
          <w:spacing w:val="-1"/>
          <w:w w:val="77"/>
          <w:position w:val="-1"/>
          <w:sz w:val="31"/>
          <w:szCs w:val="31"/>
        </w:rPr>
        <w:t>C</w:t>
      </w:r>
      <w:r>
        <w:rPr>
          <w:rFonts w:ascii="Century Gothic" w:eastAsia="Century Gothic" w:hAnsi="Century Gothic" w:cs="Century Gothic"/>
          <w:b/>
          <w:color w:val="221F1F"/>
          <w:w w:val="98"/>
          <w:position w:val="-1"/>
          <w:sz w:val="31"/>
          <w:szCs w:val="31"/>
        </w:rPr>
        <w:t>lie</w:t>
      </w:r>
      <w:r>
        <w:rPr>
          <w:rFonts w:ascii="Century Gothic" w:eastAsia="Century Gothic" w:hAnsi="Century Gothic" w:cs="Century Gothic"/>
          <w:b/>
          <w:color w:val="221F1F"/>
          <w:spacing w:val="-2"/>
          <w:w w:val="99"/>
          <w:position w:val="-1"/>
          <w:sz w:val="31"/>
          <w:szCs w:val="31"/>
        </w:rPr>
        <w:t>n</w:t>
      </w:r>
      <w:r>
        <w:rPr>
          <w:rFonts w:ascii="Century Gothic" w:eastAsia="Century Gothic" w:hAnsi="Century Gothic" w:cs="Century Gothic"/>
          <w:b/>
          <w:color w:val="221F1F"/>
          <w:w w:val="110"/>
          <w:position w:val="-1"/>
          <w:sz w:val="31"/>
          <w:szCs w:val="31"/>
        </w:rPr>
        <w:t>ts</w:t>
      </w:r>
    </w:p>
    <w:p w14:paraId="2FA2BC45" w14:textId="77777777" w:rsidR="00C35778" w:rsidRDefault="00C35778">
      <w:pPr>
        <w:spacing w:before="9" w:line="280" w:lineRule="exact"/>
        <w:rPr>
          <w:sz w:val="28"/>
          <w:szCs w:val="28"/>
        </w:rPr>
        <w:sectPr w:rsidR="00C35778">
          <w:pgSz w:w="11920" w:h="16840"/>
          <w:pgMar w:top="1400" w:right="1020" w:bottom="280" w:left="900" w:header="720" w:footer="720" w:gutter="0"/>
          <w:cols w:space="720"/>
        </w:sectPr>
      </w:pPr>
    </w:p>
    <w:p w14:paraId="111D6681" w14:textId="77777777" w:rsidR="00C35778" w:rsidRDefault="002E7031">
      <w:pPr>
        <w:spacing w:before="29"/>
        <w:ind w:left="200" w:right="-47"/>
        <w:rPr>
          <w:rFonts w:ascii="Tahoma" w:eastAsia="Tahoma" w:hAnsi="Tahoma" w:cs="Tahoma"/>
          <w:sz w:val="18"/>
          <w:szCs w:val="18"/>
        </w:rPr>
      </w:pPr>
      <w:r>
        <w:rPr>
          <w:rFonts w:ascii="Tahoma" w:eastAsia="Tahoma" w:hAnsi="Tahoma" w:cs="Tahoma"/>
          <w:b/>
          <w:color w:val="393839"/>
          <w:sz w:val="18"/>
          <w:szCs w:val="18"/>
        </w:rPr>
        <w:t>ROS Nutrition</w:t>
      </w:r>
    </w:p>
    <w:p w14:paraId="2FF2289F" w14:textId="77777777" w:rsidR="00C35778" w:rsidRDefault="002E7031">
      <w:pPr>
        <w:spacing w:before="82" w:line="200" w:lineRule="exact"/>
        <w:ind w:left="200" w:right="-37"/>
        <w:rPr>
          <w:rFonts w:ascii="Tahoma" w:eastAsia="Tahoma" w:hAnsi="Tahoma" w:cs="Tahoma"/>
          <w:sz w:val="18"/>
          <w:szCs w:val="18"/>
        </w:rPr>
      </w:pPr>
      <w:r>
        <w:rPr>
          <w:rFonts w:ascii="Tahoma" w:eastAsia="Tahoma" w:hAnsi="Tahoma" w:cs="Tahoma"/>
          <w:color w:val="393839"/>
          <w:position w:val="-1"/>
          <w:sz w:val="18"/>
          <w:szCs w:val="18"/>
        </w:rPr>
        <w:t xml:space="preserve">Dublin - </w:t>
      </w:r>
      <w:r>
        <w:rPr>
          <w:rFonts w:ascii="Tahoma" w:eastAsia="Tahoma" w:hAnsi="Tahoma" w:cs="Tahoma"/>
          <w:color w:val="393839"/>
          <w:spacing w:val="-1"/>
          <w:position w:val="-1"/>
          <w:sz w:val="18"/>
          <w:szCs w:val="18"/>
        </w:rPr>
        <w:t>Ir</w:t>
      </w:r>
      <w:r>
        <w:rPr>
          <w:rFonts w:ascii="Tahoma" w:eastAsia="Tahoma" w:hAnsi="Tahoma" w:cs="Tahoma"/>
          <w:color w:val="393839"/>
          <w:position w:val="-1"/>
          <w:sz w:val="18"/>
          <w:szCs w:val="18"/>
        </w:rPr>
        <w:t>eland</w:t>
      </w:r>
    </w:p>
    <w:p w14:paraId="780D39B8" w14:textId="77777777" w:rsidR="00C35778" w:rsidRDefault="002E7031">
      <w:pPr>
        <w:spacing w:before="30"/>
        <w:ind w:right="-47"/>
        <w:rPr>
          <w:rFonts w:ascii="Tahoma" w:eastAsia="Tahoma" w:hAnsi="Tahoma" w:cs="Tahoma"/>
          <w:sz w:val="18"/>
          <w:szCs w:val="18"/>
        </w:rPr>
      </w:pPr>
      <w:r>
        <w:br w:type="column"/>
      </w:r>
      <w:r>
        <w:rPr>
          <w:rFonts w:ascii="Tahoma" w:eastAsia="Tahoma" w:hAnsi="Tahoma" w:cs="Tahoma"/>
          <w:b/>
          <w:color w:val="393839"/>
          <w:sz w:val="18"/>
          <w:szCs w:val="18"/>
        </w:rPr>
        <w:t>Vita Actives Ltd.</w:t>
      </w:r>
    </w:p>
    <w:p w14:paraId="2E6C3F81" w14:textId="77777777" w:rsidR="00C35778" w:rsidRDefault="002E7031">
      <w:pPr>
        <w:spacing w:before="82" w:line="200" w:lineRule="exact"/>
        <w:rPr>
          <w:rFonts w:ascii="Tahoma" w:eastAsia="Tahoma" w:hAnsi="Tahoma" w:cs="Tahoma"/>
          <w:sz w:val="18"/>
          <w:szCs w:val="18"/>
        </w:rPr>
      </w:pPr>
      <w:r>
        <w:rPr>
          <w:rFonts w:ascii="Tahoma" w:eastAsia="Tahoma" w:hAnsi="Tahoma" w:cs="Tahoma"/>
          <w:color w:val="393839"/>
          <w:spacing w:val="-1"/>
          <w:position w:val="-1"/>
          <w:sz w:val="18"/>
          <w:szCs w:val="18"/>
        </w:rPr>
        <w:t>Ir</w:t>
      </w:r>
      <w:r>
        <w:rPr>
          <w:rFonts w:ascii="Tahoma" w:eastAsia="Tahoma" w:hAnsi="Tahoma" w:cs="Tahoma"/>
          <w:color w:val="393839"/>
          <w:position w:val="-1"/>
          <w:sz w:val="18"/>
          <w:szCs w:val="18"/>
        </w:rPr>
        <w:t>eland and UK</w:t>
      </w:r>
    </w:p>
    <w:p w14:paraId="09CD14DA" w14:textId="77777777" w:rsidR="00C35778" w:rsidRDefault="002E7031">
      <w:pPr>
        <w:spacing w:before="30"/>
        <w:rPr>
          <w:rFonts w:ascii="Tahoma" w:eastAsia="Tahoma" w:hAnsi="Tahoma" w:cs="Tahoma"/>
          <w:sz w:val="18"/>
          <w:szCs w:val="18"/>
        </w:rPr>
      </w:pPr>
      <w:r>
        <w:br w:type="column"/>
      </w:r>
      <w:r>
        <w:rPr>
          <w:rFonts w:ascii="Tahoma" w:eastAsia="Tahoma" w:hAnsi="Tahoma" w:cs="Tahoma"/>
          <w:b/>
          <w:color w:val="393839"/>
          <w:sz w:val="18"/>
          <w:szCs w:val="18"/>
        </w:rPr>
        <w:t>Blood.is</w:t>
      </w:r>
    </w:p>
    <w:p w14:paraId="1BA5B2A2" w14:textId="77777777" w:rsidR="00C35778" w:rsidRDefault="002E7031">
      <w:pPr>
        <w:spacing w:before="82" w:line="200" w:lineRule="exact"/>
        <w:ind w:right="-47"/>
        <w:rPr>
          <w:rFonts w:ascii="Tahoma" w:eastAsia="Tahoma" w:hAnsi="Tahoma" w:cs="Tahoma"/>
          <w:sz w:val="18"/>
          <w:szCs w:val="18"/>
        </w:rPr>
      </w:pPr>
      <w:r>
        <w:rPr>
          <w:rFonts w:ascii="Tahoma" w:eastAsia="Tahoma" w:hAnsi="Tahoma" w:cs="Tahoma"/>
          <w:color w:val="393839"/>
          <w:position w:val="-1"/>
          <w:sz w:val="18"/>
          <w:szCs w:val="18"/>
        </w:rPr>
        <w:t>New Jersey - US</w:t>
      </w:r>
    </w:p>
    <w:p w14:paraId="3EC2B69C" w14:textId="77777777" w:rsidR="00C35778" w:rsidRDefault="002E7031">
      <w:pPr>
        <w:spacing w:before="30"/>
        <w:ind w:right="-47"/>
        <w:rPr>
          <w:rFonts w:ascii="Tahoma" w:eastAsia="Tahoma" w:hAnsi="Tahoma" w:cs="Tahoma"/>
          <w:sz w:val="18"/>
          <w:szCs w:val="18"/>
        </w:rPr>
      </w:pPr>
      <w:r>
        <w:br w:type="column"/>
      </w:r>
      <w:r>
        <w:rPr>
          <w:rFonts w:ascii="Tahoma" w:eastAsia="Tahoma" w:hAnsi="Tahoma" w:cs="Tahoma"/>
          <w:b/>
          <w:color w:val="393839"/>
          <w:sz w:val="18"/>
          <w:szCs w:val="18"/>
        </w:rPr>
        <w:t>KXD PRO</w:t>
      </w:r>
    </w:p>
    <w:p w14:paraId="4EE45CA2" w14:textId="77777777" w:rsidR="00C35778" w:rsidRDefault="002E7031">
      <w:pPr>
        <w:spacing w:before="82" w:line="200" w:lineRule="exact"/>
        <w:rPr>
          <w:rFonts w:ascii="Tahoma" w:eastAsia="Tahoma" w:hAnsi="Tahoma" w:cs="Tahoma"/>
          <w:sz w:val="18"/>
          <w:szCs w:val="18"/>
        </w:rPr>
      </w:pPr>
      <w:r>
        <w:rPr>
          <w:rFonts w:ascii="Tahoma" w:eastAsia="Tahoma" w:hAnsi="Tahoma" w:cs="Tahoma"/>
          <w:color w:val="393839"/>
          <w:position w:val="-1"/>
          <w:sz w:val="18"/>
          <w:szCs w:val="18"/>
        </w:rPr>
        <w:t>Germa</w:t>
      </w:r>
      <w:r>
        <w:rPr>
          <w:rFonts w:ascii="Tahoma" w:eastAsia="Tahoma" w:hAnsi="Tahoma" w:cs="Tahoma"/>
          <w:color w:val="393839"/>
          <w:spacing w:val="-1"/>
          <w:position w:val="-1"/>
          <w:sz w:val="18"/>
          <w:szCs w:val="18"/>
        </w:rPr>
        <w:t>n</w:t>
      </w:r>
      <w:r>
        <w:rPr>
          <w:rFonts w:ascii="Tahoma" w:eastAsia="Tahoma" w:hAnsi="Tahoma" w:cs="Tahoma"/>
          <w:color w:val="393839"/>
          <w:position w:val="-1"/>
          <w:sz w:val="18"/>
          <w:szCs w:val="18"/>
        </w:rPr>
        <w:t>y</w:t>
      </w:r>
    </w:p>
    <w:p w14:paraId="29C28427" w14:textId="77777777" w:rsidR="00C35778" w:rsidRDefault="002E7031">
      <w:pPr>
        <w:spacing w:before="30"/>
        <w:rPr>
          <w:rFonts w:ascii="Tahoma" w:eastAsia="Tahoma" w:hAnsi="Tahoma" w:cs="Tahoma"/>
          <w:sz w:val="18"/>
          <w:szCs w:val="18"/>
        </w:rPr>
      </w:pPr>
      <w:r>
        <w:br w:type="column"/>
      </w:r>
      <w:r>
        <w:rPr>
          <w:rFonts w:ascii="Tahoma" w:eastAsia="Tahoma" w:hAnsi="Tahoma" w:cs="Tahoma"/>
          <w:b/>
          <w:color w:val="393839"/>
          <w:sz w:val="18"/>
          <w:szCs w:val="18"/>
        </w:rPr>
        <w:t>jskygroup</w:t>
      </w:r>
    </w:p>
    <w:p w14:paraId="265482B8" w14:textId="77777777" w:rsidR="00C35778" w:rsidRDefault="002E7031">
      <w:pPr>
        <w:spacing w:before="82" w:line="200" w:lineRule="exact"/>
        <w:ind w:right="-47"/>
        <w:rPr>
          <w:rFonts w:ascii="Tahoma" w:eastAsia="Tahoma" w:hAnsi="Tahoma" w:cs="Tahoma"/>
          <w:sz w:val="18"/>
          <w:szCs w:val="18"/>
        </w:rPr>
      </w:pPr>
      <w:r>
        <w:rPr>
          <w:rFonts w:ascii="Tahoma" w:eastAsia="Tahoma" w:hAnsi="Tahoma" w:cs="Tahoma"/>
          <w:color w:val="393839"/>
          <w:spacing w:val="-3"/>
          <w:position w:val="-1"/>
          <w:sz w:val="18"/>
          <w:szCs w:val="18"/>
        </w:rPr>
        <w:t>W</w:t>
      </w:r>
      <w:r>
        <w:rPr>
          <w:rFonts w:ascii="Tahoma" w:eastAsia="Tahoma" w:hAnsi="Tahoma" w:cs="Tahoma"/>
          <w:color w:val="393839"/>
          <w:position w:val="-1"/>
          <w:sz w:val="18"/>
          <w:szCs w:val="18"/>
        </w:rPr>
        <w:t>uyi Ci</w:t>
      </w:r>
      <w:r>
        <w:rPr>
          <w:rFonts w:ascii="Tahoma" w:eastAsia="Tahoma" w:hAnsi="Tahoma" w:cs="Tahoma"/>
          <w:color w:val="393839"/>
          <w:spacing w:val="-2"/>
          <w:position w:val="-1"/>
          <w:sz w:val="18"/>
          <w:szCs w:val="18"/>
        </w:rPr>
        <w:t>t</w:t>
      </w:r>
      <w:r>
        <w:rPr>
          <w:rFonts w:ascii="Tahoma" w:eastAsia="Tahoma" w:hAnsi="Tahoma" w:cs="Tahoma"/>
          <w:color w:val="393839"/>
          <w:spacing w:val="-16"/>
          <w:position w:val="-1"/>
          <w:sz w:val="18"/>
          <w:szCs w:val="18"/>
        </w:rPr>
        <w:t>y</w:t>
      </w:r>
      <w:r>
        <w:rPr>
          <w:rFonts w:ascii="Tahoma" w:eastAsia="Tahoma" w:hAnsi="Tahoma" w:cs="Tahoma"/>
          <w:color w:val="393839"/>
          <w:position w:val="-1"/>
          <w:sz w:val="18"/>
          <w:szCs w:val="18"/>
        </w:rPr>
        <w:t>, China</w:t>
      </w:r>
    </w:p>
    <w:p w14:paraId="13278950" w14:textId="77777777" w:rsidR="00C35778" w:rsidRDefault="002E7031">
      <w:pPr>
        <w:spacing w:before="30"/>
        <w:rPr>
          <w:rFonts w:ascii="Tahoma" w:eastAsia="Tahoma" w:hAnsi="Tahoma" w:cs="Tahoma"/>
          <w:sz w:val="18"/>
          <w:szCs w:val="18"/>
        </w:rPr>
      </w:pPr>
      <w:r>
        <w:br w:type="column"/>
      </w:r>
      <w:r>
        <w:rPr>
          <w:rFonts w:ascii="Tahoma" w:eastAsia="Tahoma" w:hAnsi="Tahoma" w:cs="Tahoma"/>
          <w:b/>
          <w:color w:val="393839"/>
          <w:sz w:val="18"/>
          <w:szCs w:val="18"/>
        </w:rPr>
        <w:t>Lactoman</w:t>
      </w:r>
    </w:p>
    <w:p w14:paraId="6ECB8BF0" w14:textId="77777777" w:rsidR="00C35778" w:rsidRDefault="002E7031">
      <w:pPr>
        <w:spacing w:before="82" w:line="200" w:lineRule="exact"/>
        <w:rPr>
          <w:rFonts w:ascii="Tahoma" w:eastAsia="Tahoma" w:hAnsi="Tahoma" w:cs="Tahoma"/>
          <w:sz w:val="18"/>
          <w:szCs w:val="18"/>
        </w:rPr>
        <w:sectPr w:rsidR="00C35778">
          <w:type w:val="continuous"/>
          <w:pgSz w:w="11920" w:h="16840"/>
          <w:pgMar w:top="580" w:right="1020" w:bottom="280" w:left="900" w:header="720" w:footer="720" w:gutter="0"/>
          <w:cols w:num="6" w:space="720" w:equalWidth="0">
            <w:col w:w="1453" w:space="534"/>
            <w:col w:w="1463" w:space="437"/>
            <w:col w:w="1301" w:space="486"/>
            <w:col w:w="826" w:space="568"/>
            <w:col w:w="1284" w:space="216"/>
            <w:col w:w="1432"/>
          </w:cols>
        </w:sectPr>
      </w:pPr>
      <w:r>
        <w:rPr>
          <w:rFonts w:ascii="Tahoma" w:eastAsia="Tahoma" w:hAnsi="Tahoma" w:cs="Tahoma"/>
          <w:color w:val="393839"/>
          <w:position w:val="-1"/>
          <w:sz w:val="18"/>
          <w:szCs w:val="18"/>
        </w:rPr>
        <w:t>New Jersey - US</w:t>
      </w:r>
    </w:p>
    <w:p w14:paraId="11C47A24" w14:textId="77777777" w:rsidR="00C35778" w:rsidRDefault="00C35778">
      <w:pPr>
        <w:spacing w:before="2" w:line="100" w:lineRule="exact"/>
        <w:rPr>
          <w:sz w:val="11"/>
          <w:szCs w:val="11"/>
        </w:rPr>
      </w:pPr>
    </w:p>
    <w:p w14:paraId="398E659C" w14:textId="77777777" w:rsidR="00C35778" w:rsidRDefault="00C35778">
      <w:pPr>
        <w:spacing w:line="200" w:lineRule="exact"/>
      </w:pPr>
    </w:p>
    <w:tbl>
      <w:tblPr>
        <w:tblW w:w="0" w:type="auto"/>
        <w:tblInd w:w="1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39"/>
        <w:gridCol w:w="1704"/>
        <w:gridCol w:w="1993"/>
        <w:gridCol w:w="1395"/>
        <w:gridCol w:w="1444"/>
        <w:gridCol w:w="1311"/>
      </w:tblGrid>
      <w:tr w:rsidR="00C35778" w14:paraId="6EE7248F" w14:textId="77777777">
        <w:trPr>
          <w:trHeight w:hRule="exact" w:val="340"/>
        </w:trPr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26DCE3CC" w14:textId="77777777" w:rsidR="00C35778" w:rsidRDefault="002E7031">
            <w:pPr>
              <w:spacing w:before="69"/>
              <w:ind w:left="40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color w:val="393839"/>
                <w:sz w:val="18"/>
                <w:szCs w:val="18"/>
              </w:rPr>
              <w:t>Aviv Radio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</w:tcPr>
          <w:p w14:paraId="031BBF96" w14:textId="77777777" w:rsidR="00C35778" w:rsidRDefault="002E7031">
            <w:pPr>
              <w:spacing w:before="69"/>
              <w:ind w:left="28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color w:val="393839"/>
                <w:sz w:val="18"/>
                <w:szCs w:val="18"/>
              </w:rPr>
              <w:t>Approarr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</w:tcPr>
          <w:p w14:paraId="5A9192FD" w14:textId="77777777" w:rsidR="00C35778" w:rsidRDefault="002E7031">
            <w:pPr>
              <w:spacing w:before="69"/>
              <w:ind w:left="504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color w:val="393839"/>
                <w:sz w:val="18"/>
                <w:szCs w:val="18"/>
              </w:rPr>
              <w:t>iService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1DC0E847" w14:textId="77777777" w:rsidR="00C35778" w:rsidRDefault="002E7031">
            <w:pPr>
              <w:spacing w:before="69"/>
              <w:ind w:left="27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color w:val="393839"/>
                <w:sz w:val="18"/>
                <w:szCs w:val="18"/>
              </w:rPr>
              <w:t>Manara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0C9BB9A6" w14:textId="77777777" w:rsidR="00C35778" w:rsidRDefault="002E7031">
            <w:pPr>
              <w:spacing w:before="69"/>
              <w:ind w:left="223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color w:val="393839"/>
                <w:sz w:val="18"/>
                <w:szCs w:val="18"/>
              </w:rPr>
              <w:t>Happetite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4D2DBE37" w14:textId="77777777" w:rsidR="00C35778" w:rsidRDefault="002E7031">
            <w:pPr>
              <w:spacing w:before="69"/>
              <w:ind w:left="332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color w:val="393839"/>
                <w:sz w:val="18"/>
                <w:szCs w:val="18"/>
              </w:rPr>
              <w:t>Bransense</w:t>
            </w:r>
          </w:p>
        </w:tc>
      </w:tr>
      <w:tr w:rsidR="00C35778" w14:paraId="339C38B6" w14:textId="77777777">
        <w:trPr>
          <w:trHeight w:hRule="exact" w:val="340"/>
        </w:trPr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</w:tcPr>
          <w:p w14:paraId="34728753" w14:textId="77777777" w:rsidR="00C35778" w:rsidRDefault="002E7031">
            <w:pPr>
              <w:spacing w:before="29"/>
              <w:ind w:left="40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393839"/>
                <w:spacing w:val="1"/>
                <w:sz w:val="18"/>
                <w:szCs w:val="18"/>
              </w:rPr>
              <w:t>B</w:t>
            </w: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anglo</w:t>
            </w:r>
            <w:r>
              <w:rPr>
                <w:rFonts w:ascii="Tahoma" w:eastAsia="Tahoma" w:hAnsi="Tahoma" w:cs="Tahoma"/>
                <w:color w:val="393839"/>
                <w:spacing w:val="-1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 xml:space="preserve">e, </w:t>
            </w:r>
            <w:r>
              <w:rPr>
                <w:rFonts w:ascii="Tahoma" w:eastAsia="Tahoma" w:hAnsi="Tahoma" w:cs="Tahoma"/>
                <w:color w:val="393839"/>
                <w:spacing w:val="-1"/>
                <w:sz w:val="18"/>
                <w:szCs w:val="18"/>
              </w:rPr>
              <w:t>I</w:t>
            </w: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ndia</w:t>
            </w:r>
          </w:p>
        </w:tc>
        <w:tc>
          <w:tcPr>
            <w:tcW w:w="1704" w:type="dxa"/>
            <w:tcBorders>
              <w:top w:val="nil"/>
              <w:left w:val="nil"/>
              <w:bottom w:val="nil"/>
              <w:right w:val="nil"/>
            </w:tcBorders>
          </w:tcPr>
          <w:p w14:paraId="28BE3AEB" w14:textId="77777777" w:rsidR="00C35778" w:rsidRDefault="002E7031">
            <w:pPr>
              <w:spacing w:before="29"/>
              <w:ind w:left="28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 xml:space="preserve">Delhi, </w:t>
            </w:r>
            <w:r>
              <w:rPr>
                <w:rFonts w:ascii="Tahoma" w:eastAsia="Tahoma" w:hAnsi="Tahoma" w:cs="Tahoma"/>
                <w:color w:val="393839"/>
                <w:spacing w:val="-1"/>
                <w:sz w:val="18"/>
                <w:szCs w:val="18"/>
              </w:rPr>
              <w:t>I</w:t>
            </w: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ndia</w:t>
            </w:r>
          </w:p>
        </w:tc>
        <w:tc>
          <w:tcPr>
            <w:tcW w:w="1993" w:type="dxa"/>
            <w:tcBorders>
              <w:top w:val="nil"/>
              <w:left w:val="nil"/>
              <w:bottom w:val="nil"/>
              <w:right w:val="nil"/>
            </w:tcBorders>
          </w:tcPr>
          <w:p w14:paraId="24E712F4" w14:textId="77777777" w:rsidR="00C35778" w:rsidRDefault="002E7031">
            <w:pPr>
              <w:spacing w:before="29"/>
              <w:ind w:left="504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393839"/>
                <w:spacing w:val="1"/>
                <w:sz w:val="18"/>
                <w:szCs w:val="18"/>
              </w:rPr>
              <w:t>B</w:t>
            </w: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anglo</w:t>
            </w:r>
            <w:r>
              <w:rPr>
                <w:rFonts w:ascii="Tahoma" w:eastAsia="Tahoma" w:hAnsi="Tahoma" w:cs="Tahoma"/>
                <w:color w:val="393839"/>
                <w:spacing w:val="-1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 xml:space="preserve">e, </w:t>
            </w:r>
            <w:r>
              <w:rPr>
                <w:rFonts w:ascii="Tahoma" w:eastAsia="Tahoma" w:hAnsi="Tahoma" w:cs="Tahoma"/>
                <w:color w:val="393839"/>
                <w:spacing w:val="-1"/>
                <w:sz w:val="18"/>
                <w:szCs w:val="18"/>
              </w:rPr>
              <w:t>I</w:t>
            </w: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ndia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</w:tcPr>
          <w:p w14:paraId="4FCEDC5A" w14:textId="77777777" w:rsidR="00C35778" w:rsidRDefault="002E7031">
            <w:pPr>
              <w:spacing w:before="29"/>
              <w:ind w:left="27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 xml:space="preserve">Dubai, </w:t>
            </w:r>
            <w:r>
              <w:rPr>
                <w:rFonts w:ascii="Tahoma" w:eastAsia="Tahoma" w:hAnsi="Tahoma" w:cs="Tahoma"/>
                <w:color w:val="393839"/>
                <w:spacing w:val="-1"/>
                <w:sz w:val="18"/>
                <w:szCs w:val="18"/>
              </w:rPr>
              <w:t>U</w:t>
            </w: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AE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4DE84DFF" w14:textId="77777777" w:rsidR="00C35778" w:rsidRDefault="002E7031">
            <w:pPr>
              <w:spacing w:before="29"/>
              <w:ind w:left="223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393839"/>
                <w:spacing w:val="-1"/>
                <w:sz w:val="18"/>
                <w:szCs w:val="18"/>
              </w:rPr>
              <w:t>I</w:t>
            </w: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ndia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</w:tcPr>
          <w:p w14:paraId="64051FA7" w14:textId="77777777" w:rsidR="00C35778" w:rsidRDefault="002E7031">
            <w:pPr>
              <w:spacing w:before="29"/>
              <w:ind w:left="332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393839"/>
                <w:spacing w:val="-5"/>
                <w:sz w:val="18"/>
                <w:szCs w:val="18"/>
              </w:rPr>
              <w:t>K</w:t>
            </w: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 xml:space="preserve">ochi, </w:t>
            </w:r>
            <w:r>
              <w:rPr>
                <w:rFonts w:ascii="Tahoma" w:eastAsia="Tahoma" w:hAnsi="Tahoma" w:cs="Tahoma"/>
                <w:color w:val="393839"/>
                <w:spacing w:val="-1"/>
                <w:sz w:val="18"/>
                <w:szCs w:val="18"/>
              </w:rPr>
              <w:t>I</w:t>
            </w: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ndia</w:t>
            </w:r>
          </w:p>
        </w:tc>
      </w:tr>
    </w:tbl>
    <w:p w14:paraId="0B387F4D" w14:textId="77777777" w:rsidR="00C35778" w:rsidRDefault="00C35778">
      <w:pPr>
        <w:spacing w:before="3" w:line="120" w:lineRule="exact"/>
        <w:rPr>
          <w:sz w:val="13"/>
          <w:szCs w:val="13"/>
        </w:rPr>
      </w:pPr>
    </w:p>
    <w:p w14:paraId="11787701" w14:textId="77777777" w:rsidR="00C35778" w:rsidRDefault="00C35778">
      <w:pPr>
        <w:spacing w:line="200" w:lineRule="exact"/>
      </w:pPr>
    </w:p>
    <w:p w14:paraId="557A2685" w14:textId="77777777" w:rsidR="00C35778" w:rsidRDefault="00C35778">
      <w:pPr>
        <w:spacing w:line="200" w:lineRule="exact"/>
      </w:pPr>
    </w:p>
    <w:p w14:paraId="4A24AF42" w14:textId="77777777" w:rsidR="00C35778" w:rsidRDefault="002E7031">
      <w:pPr>
        <w:spacing w:before="2" w:line="360" w:lineRule="exact"/>
        <w:ind w:left="155"/>
        <w:rPr>
          <w:rFonts w:ascii="Century Gothic" w:eastAsia="Century Gothic" w:hAnsi="Century Gothic" w:cs="Century Gothic"/>
          <w:sz w:val="31"/>
          <w:szCs w:val="31"/>
        </w:rPr>
      </w:pPr>
      <w:r>
        <w:pict w14:anchorId="2AA30C96">
          <v:group id="_x0000_s1049" style="position:absolute;left:0;text-align:left;margin-left:147.95pt;margin-top:90.6pt;width:11.4pt;height:13.25pt;z-index:-251655680;mso-position-horizontal-relative:page" coordorigin="2959,1812" coordsize="228,265">
            <v:shape id="_x0000_s1052" style="position:absolute;left:3079;top:1900;width:98;height:93" coordorigin="3079,1900" coordsize="98,93" path="m3177,1974r-2,-21l3168,1932r-13,-16l3136,1904r-25,-4l3097,1901r-18,58l3087,1941r21,-10l3129,1942r5,19l3079,1961r,32l3176,1993r,-4l3177,1982r,-8xe" fillcolor="#221f1f" stroked="f">
              <v:path arrowok="t"/>
            </v:shape>
            <v:shape id="_x0000_s1051" style="position:absolute;left:3035;top:1901;width:134;height:155" coordorigin="3035,1901" coordsize="134,155" path="m3088,2011r-9,-18l3079,1961r,-2l3097,1901r-22,7l3057,1921r-12,18l3038,1959r-3,21l3036,1992r6,22l3053,2032r16,13l3089,2053r26,3l3131,2055r20,-3l3169,2046r-6,-31l3161,2015r-18,5l3122,2021r-14,-1l3088,2011xe" fillcolor="#221f1f" stroked="f">
              <v:path arrowok="t"/>
            </v:shape>
            <v:shape id="_x0000_s1050" style="position:absolute;left:2983;top:1836;width:0;height:217" coordorigin="2983,1836" coordsize="0,217" path="m2983,1836r,217e" filled="f" strokecolor="#221f1f" strokeweight=".85442mm">
              <v:path arrowok="t"/>
            </v:shape>
            <w10:wrap anchorx="page"/>
          </v:group>
        </w:pict>
      </w:r>
      <w:r>
        <w:rPr>
          <w:rFonts w:ascii="Century Gothic" w:eastAsia="Century Gothic" w:hAnsi="Century Gothic" w:cs="Century Gothic"/>
          <w:b/>
          <w:color w:val="221F1F"/>
          <w:spacing w:val="-4"/>
          <w:w w:val="90"/>
          <w:position w:val="-1"/>
          <w:sz w:val="31"/>
          <w:szCs w:val="31"/>
        </w:rPr>
        <w:t>A</w:t>
      </w:r>
      <w:r>
        <w:rPr>
          <w:rFonts w:ascii="Century Gothic" w:eastAsia="Century Gothic" w:hAnsi="Century Gothic" w:cs="Century Gothic"/>
          <w:b/>
          <w:color w:val="221F1F"/>
          <w:w w:val="90"/>
          <w:position w:val="-1"/>
          <w:sz w:val="31"/>
          <w:szCs w:val="31"/>
        </w:rPr>
        <w:t>chi</w:t>
      </w:r>
      <w:r>
        <w:rPr>
          <w:rFonts w:ascii="Century Gothic" w:eastAsia="Century Gothic" w:hAnsi="Century Gothic" w:cs="Century Gothic"/>
          <w:b/>
          <w:color w:val="221F1F"/>
          <w:spacing w:val="-2"/>
          <w:w w:val="83"/>
          <w:position w:val="-1"/>
          <w:sz w:val="31"/>
          <w:szCs w:val="31"/>
        </w:rPr>
        <w:t>e</w:t>
      </w:r>
      <w:r>
        <w:rPr>
          <w:rFonts w:ascii="Century Gothic" w:eastAsia="Century Gothic" w:hAnsi="Century Gothic" w:cs="Century Gothic"/>
          <w:b/>
          <w:color w:val="221F1F"/>
          <w:spacing w:val="-4"/>
          <w:w w:val="96"/>
          <w:position w:val="-1"/>
          <w:sz w:val="31"/>
          <w:szCs w:val="31"/>
        </w:rPr>
        <w:t>v</w:t>
      </w:r>
      <w:r>
        <w:rPr>
          <w:rFonts w:ascii="Century Gothic" w:eastAsia="Century Gothic" w:hAnsi="Century Gothic" w:cs="Century Gothic"/>
          <w:b/>
          <w:color w:val="221F1F"/>
          <w:w w:val="87"/>
          <w:position w:val="-1"/>
          <w:sz w:val="31"/>
          <w:szCs w:val="31"/>
        </w:rPr>
        <w:t>eme</w:t>
      </w:r>
      <w:r>
        <w:rPr>
          <w:rFonts w:ascii="Century Gothic" w:eastAsia="Century Gothic" w:hAnsi="Century Gothic" w:cs="Century Gothic"/>
          <w:b/>
          <w:color w:val="221F1F"/>
          <w:spacing w:val="-2"/>
          <w:w w:val="99"/>
          <w:position w:val="-1"/>
          <w:sz w:val="31"/>
          <w:szCs w:val="31"/>
        </w:rPr>
        <w:t>n</w:t>
      </w:r>
      <w:r>
        <w:rPr>
          <w:rFonts w:ascii="Century Gothic" w:eastAsia="Century Gothic" w:hAnsi="Century Gothic" w:cs="Century Gothic"/>
          <w:b/>
          <w:color w:val="221F1F"/>
          <w:w w:val="110"/>
          <w:position w:val="-1"/>
          <w:sz w:val="31"/>
          <w:szCs w:val="31"/>
        </w:rPr>
        <w:t>ts</w:t>
      </w:r>
    </w:p>
    <w:p w14:paraId="7C6442E0" w14:textId="77777777" w:rsidR="00C35778" w:rsidRDefault="00C35778">
      <w:pPr>
        <w:spacing w:before="2" w:line="280" w:lineRule="exact"/>
        <w:rPr>
          <w:sz w:val="28"/>
          <w:szCs w:val="28"/>
        </w:rPr>
      </w:pPr>
    </w:p>
    <w:p w14:paraId="2D668BA7" w14:textId="77777777" w:rsidR="00C35778" w:rsidRDefault="002E7031">
      <w:pPr>
        <w:spacing w:before="29"/>
        <w:ind w:left="175"/>
        <w:rPr>
          <w:rFonts w:ascii="Tahoma" w:eastAsia="Tahoma" w:hAnsi="Tahoma" w:cs="Tahoma"/>
          <w:sz w:val="18"/>
          <w:szCs w:val="18"/>
        </w:rPr>
      </w:pPr>
      <w:r>
        <w:rPr>
          <w:rFonts w:ascii="Tahoma" w:eastAsia="Tahoma" w:hAnsi="Tahoma" w:cs="Tahoma"/>
          <w:color w:val="393839"/>
          <w:spacing w:val="-7"/>
          <w:sz w:val="18"/>
          <w:szCs w:val="18"/>
        </w:rPr>
        <w:t>W</w:t>
      </w:r>
      <w:r>
        <w:rPr>
          <w:rFonts w:ascii="Tahoma" w:eastAsia="Tahoma" w:hAnsi="Tahoma" w:cs="Tahoma"/>
          <w:color w:val="393839"/>
          <w:sz w:val="18"/>
          <w:szCs w:val="18"/>
        </w:rPr>
        <w:t>on mo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sz w:val="18"/>
          <w:szCs w:val="18"/>
        </w:rPr>
        <w:t xml:space="preserve">e than 20 designing contests 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ar</w:t>
      </w:r>
      <w:r>
        <w:rPr>
          <w:rFonts w:ascii="Tahoma" w:eastAsia="Tahoma" w:hAnsi="Tahoma" w:cs="Tahoma"/>
          <w:color w:val="393839"/>
          <w:sz w:val="18"/>
          <w:szCs w:val="18"/>
        </w:rPr>
        <w:t>ound the world th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sz w:val="18"/>
          <w:szCs w:val="18"/>
        </w:rPr>
        <w:t>ough 99-Designs, C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sz w:val="18"/>
          <w:szCs w:val="18"/>
        </w:rPr>
        <w:t>owdstudio etc. ElopAp</w:t>
      </w:r>
      <w:r>
        <w:rPr>
          <w:rFonts w:ascii="Tahoma" w:eastAsia="Tahoma" w:hAnsi="Tahoma" w:cs="Tahoma"/>
          <w:color w:val="393839"/>
          <w:spacing w:val="-3"/>
          <w:sz w:val="18"/>
          <w:szCs w:val="18"/>
        </w:rPr>
        <w:t>p</w:t>
      </w:r>
      <w:r>
        <w:rPr>
          <w:rFonts w:ascii="Tahoma" w:eastAsia="Tahoma" w:hAnsi="Tahoma" w:cs="Tahoma"/>
          <w:color w:val="393839"/>
          <w:sz w:val="18"/>
          <w:szCs w:val="18"/>
        </w:rPr>
        <w:t>, Hai</w:t>
      </w:r>
      <w:r>
        <w:rPr>
          <w:rFonts w:ascii="Tahoma" w:eastAsia="Tahoma" w:hAnsi="Tahoma" w:cs="Tahoma"/>
          <w:color w:val="393839"/>
          <w:spacing w:val="1"/>
          <w:sz w:val="18"/>
          <w:szCs w:val="18"/>
        </w:rPr>
        <w:t>B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o</w:t>
      </w:r>
      <w:r>
        <w:rPr>
          <w:rFonts w:ascii="Tahoma" w:eastAsia="Tahoma" w:hAnsi="Tahoma" w:cs="Tahoma"/>
          <w:color w:val="393839"/>
          <w:sz w:val="18"/>
          <w:szCs w:val="18"/>
        </w:rPr>
        <w:t>x</w:t>
      </w:r>
    </w:p>
    <w:p w14:paraId="52085E4F" w14:textId="77777777" w:rsidR="00C35778" w:rsidRDefault="002E7031">
      <w:pPr>
        <w:spacing w:before="82" w:line="200" w:lineRule="exact"/>
        <w:ind w:left="174"/>
        <w:rPr>
          <w:rFonts w:ascii="Tahoma" w:eastAsia="Tahoma" w:hAnsi="Tahoma" w:cs="Tahoma"/>
          <w:sz w:val="18"/>
          <w:szCs w:val="18"/>
        </w:rPr>
      </w:pPr>
      <w:r>
        <w:pict w14:anchorId="4C268D7D">
          <v:group id="_x0000_s1042" style="position:absolute;left:0;text-align:left;margin-left:115.35pt;margin-top:46.35pt;width:31.25pt;height:12.2pt;z-index:-251657728;mso-position-horizontal-relative:page" coordorigin="2307,927" coordsize="625,244">
            <v:shape id="_x0000_s1048" style="position:absolute;left:2645;top:1005;width:106;height:156" coordorigin="2645,1005" coordsize="106,156" path="m2752,1081r-1,-9l2746,1049r-11,-18l2719,1017r-20,-9l2675,1005r-15,1l2645,1066r10,-20l2674,1038r14,4l2700,1059r4,24l2701,1102r-10,19l2674,1128r-14,-4l2648,1108r2,50l2673,1161r13,-1l2706,1155r18,-11l2738,1129r10,-21l2752,1081xe" fillcolor="#221f1f" stroked="f">
              <v:path arrowok="t"/>
            </v:shape>
            <v:shape id="_x0000_s1047" style="position:absolute;left:2595;top:1006;width:64;height:152" coordorigin="2595,1006" coordsize="64,152" path="m2595,1084r1,12l2602,1118r12,19l2630,1150r20,8l2648,1108r-5,-25l2645,1066r15,-60l2638,1012r-18,12l2607,1040r-9,20l2595,1084xe" fillcolor="#221f1f" stroked="f">
              <v:path arrowok="t"/>
            </v:shape>
            <v:shape id="_x0000_s1046" style="position:absolute;left:2489;top:1005;width:93;height:153" coordorigin="2489,1005" coordsize="93,153" path="m2529,1008r-40,l2490,1016r,18l2490,1158r47,l2537,1078r1,-6l2541,1057r11,-9l2575,1048r7,1l2582,1006r-5,-1l2572,1005r-10,1l2545,1016r-13,20l2531,1036r-2,-28xe" fillcolor="#221f1f" stroked="f">
              <v:path arrowok="t"/>
            </v:shape>
            <v:shape id="_x0000_s1045" style="position:absolute;left:2317;top:950;width:148;height:207" coordorigin="2317,950" coordsize="148,207" path="m2446,1063r8,-9l2462,1036r3,-22l2464,1001r-8,-20l2443,967r-19,-10l2404,952r-24,-2l2376,950r-24,1l2333,952r-16,3l2317,1158r46,l2363,987r4,-1l2373,986r9,l2393,987r19,9l2419,1016r-2,13l2403,1044r-24,5l2372,1049r-5,l2368,1085r5,l2379,1085r12,l2412,1081r19,-7l2446,1063xe" fillcolor="#221f1f" stroked="f">
              <v:path arrowok="t"/>
            </v:shape>
            <v:shape id="_x0000_s1044" style="position:absolute;left:2363;top:1048;width:4;height:37" coordorigin="2363,1048" coordsize="4,37" path="m2363,1048r,36l2368,1085r-1,-36l2363,1048xe" fillcolor="#221f1f" stroked="f">
              <v:path arrowok="t"/>
            </v:shape>
            <v:shape id="_x0000_s1043" style="position:absolute;left:2766;top:937;width:157;height:220" coordorigin="2766,937" coordsize="157,220" path="m2865,974r14,l2891,978r8,4l2908,947r-4,-2l2885,939r-21,-2l2862,937r-25,3l2815,949r-16,13l2789,980r-3,22l2786,1008r-20,l2766,1043r20,l2786,1158r46,l2832,1043r44,l2876,1158r47,l2923,1008r-91,l2832,1003r,-4l2841,981r24,-7xe" fillcolor="#221f1f" stroked="f">
              <v:path arrowok="t"/>
            </v:shape>
            <w10:wrap anchorx="page"/>
          </v:group>
        </w:pict>
      </w:r>
      <w:r>
        <w:pict w14:anchorId="7E0EDAAF">
          <v:group id="_x0000_s1029" style="position:absolute;left:0;text-align:left;margin-left:53.25pt;margin-top:45.85pt;width:57.6pt;height:13.25pt;z-index:-251656704;mso-position-horizontal-relative:page" coordorigin="1065,917" coordsize="1152,265">
            <v:shape id="_x0000_s1041" style="position:absolute;left:2193;top:941;width:0;height:217" coordorigin="2193,941" coordsize="0,217" path="m2193,941r,217e" filled="f" strokecolor="#221f1f" strokeweight=".85442mm">
              <v:path arrowok="t"/>
            </v:shape>
            <v:shape id="_x0000_s1040" style="position:absolute;left:1999;top:1005;width:137;height:156" coordorigin="1999,1005" coordsize="137,156" path="m1999,1115r1,7l2007,1142r16,14l2047,1161r8,l2075,1155r15,-12l2091,1143r3,15l2136,1158r-2,-9l2133,1136r,-67l2132,1056r-5,-20l2115,1019r-19,-10l2068,1005r-25,2l2023,1012r-13,6l2018,1048r2,-1l2038,1040r22,-3l2082,1037r5,11l2088,1087r,19l2087,1111r-3,10l2074,1128r-21,l2045,1123r,-12l2047,1102r15,-12l2053,1061r-23,7l2013,1080r-10,15l1999,1115xe" fillcolor="#221f1f" stroked="f">
              <v:path arrowok="t"/>
            </v:shape>
            <v:shape id="_x0000_s1039" style="position:absolute;left:2053;top:1048;width:36;height:42" coordorigin="2053,1048" coordsize="36,42" path="m2088,1087r-1,-39l2087,1058r-7,l2053,1061r9,29l2088,1087xe" fillcolor="#221f1f" stroked="f">
              <v:path arrowok="t"/>
            </v:shape>
            <v:shape id="_x0000_s1038" style="position:absolute;left:1829;top:1005;width:143;height:153" coordorigin="1829,1005" coordsize="143,153" path="m1878,1060r3,-9l1889,1043r13,l1920,1052r5,23l1925,1158r47,l1971,1064r-5,-26l1955,1019r-16,-10l1918,1005r-16,2l1883,1017r-11,12l1871,1029r-2,-21l1829,1008r,7l1830,1034r,22l1830,1158r46,l1876,1067r1,-4l1878,1060xe" fillcolor="#221f1f" stroked="f">
              <v:path arrowok="t"/>
            </v:shape>
            <v:shape id="_x0000_s1037" style="position:absolute;left:1695;top:1005;width:106;height:156" coordorigin="1695,1005" coordsize="106,156" path="m1801,1081r,-9l1795,1049r-11,-18l1769,1017r-20,-9l1725,1005r-16,1l1695,1066r10,-20l1724,1038r13,4l1749,1059r4,24l1751,1102r-10,19l1724,1128r-14,-4l1697,1108r3,50l1722,1161r13,-1l1756,1155r18,-11l1788,1129r10,-21l1801,1081xe" fillcolor="#221f1f" stroked="f">
              <v:path arrowok="t"/>
            </v:shape>
            <v:shape id="_x0000_s1036" style="position:absolute;left:1645;top:1006;width:64;height:152" coordorigin="1645,1006" coordsize="64,152" path="m1645,1084r1,12l1652,1118r11,19l1680,1150r20,8l1697,1108r-4,-25l1695,1066r14,-60l1688,1012r-18,12l1656,1040r-8,20l1645,1084xe" fillcolor="#221f1f" stroked="f">
              <v:path arrowok="t"/>
            </v:shape>
            <v:shape id="_x0000_s1035" style="position:absolute;left:1513;top:1005;width:113;height:156" coordorigin="1513,1005" coordsize="113,156" path="m1538,1125r-17,-8l1513,1150r7,4l1538,1159r23,2l1562,1161r28,-4l1609,1147r12,-15l1625,1113r,-2l1621,1092r-13,-14l1585,1066r-18,-6l1561,1056r,-14l1567,1037r24,l1604,1042r7,4l1619,1014r-2,-1l1600,1007r-23,-2l1553,1008r-19,10l1521,1034r-5,20l1516,1056r5,16l1535,1087r24,12l1576,1105r5,3l1581,1124r-6,4l1559,1128r-21,-3xe" fillcolor="#221f1f" stroked="f">
              <v:path arrowok="t"/>
            </v:shape>
            <v:shape id="_x0000_s1034" style="position:absolute;left:1404;top:1005;width:93;height:153" coordorigin="1404,1005" coordsize="93,153" path="m1444,1008r-40,l1404,1016r1,18l1405,1158r47,l1452,1078r,-6l1455,1057r12,-9l1489,1048r8,1l1497,1006r-6,-1l1487,1005r-10,1l1460,1016r-13,20l1445,1036r-1,-28xe" fillcolor="#221f1f" stroked="f">
              <v:path arrowok="t"/>
            </v:shape>
            <v:shape id="_x0000_s1033" style="position:absolute;left:1279;top:1005;width:98;height:93" coordorigin="1279,1005" coordsize="98,93" path="m1377,1080r-2,-22l1368,1037r-13,-16l1336,1009r-25,-4l1298,1006r-19,59l1287,1046r21,-10l1329,1047r5,19l1279,1066r1,32l1376,1098r,-4l1377,1087r,-7xe" fillcolor="#221f1f" stroked="f">
              <v:path arrowok="t"/>
            </v:shape>
            <v:shape id="_x0000_s1032" style="position:absolute;left:1235;top:1006;width:134;height:155" coordorigin="1235,1006" coordsize="134,155" path="m1288,1116r-8,-18l1279,1066r,-1l1298,1006r-23,7l1257,1027r-12,17l1238,1064r-3,21l1236,1097r6,22l1253,1137r16,13l1290,1158r25,3l1331,1160r20,-3l1369,1151r-6,-31l1361,1120r-18,5l1322,1126r-14,-1l1288,1116xe" fillcolor="#221f1f" stroked="f">
              <v:path arrowok="t"/>
            </v:shape>
            <v:shape id="_x0000_s1031" style="position:absolute;left:1075;top:950;width:148;height:207" coordorigin="1075,950" coordsize="148,207" path="m1204,1063r8,-9l1220,1036r3,-22l1222,1001r-8,-20l1201,967r-19,-10l1162,952r-24,-2l1134,950r-24,1l1091,952r-16,3l1075,1158r46,l1121,987r4,-1l1131,986r9,l1151,987r19,9l1177,1016r-2,13l1161,1044r-24,5l1130,1049r-5,l1126,1085r5,l1137,1085r12,l1170,1081r19,-7l1204,1063xe" fillcolor="#221f1f" stroked="f">
              <v:path arrowok="t"/>
            </v:shape>
            <v:shape id="_x0000_s1030" style="position:absolute;left:1121;top:1048;width:4;height:37" coordorigin="1121,1048" coordsize="4,37" path="m1121,1048r,36l1126,1085r-1,-36l1121,1048xe" fillcolor="#221f1f" stroked="f">
              <v:path arrowok="t"/>
            </v:shape>
            <w10:wrap anchorx="page"/>
          </v:group>
        </w:pict>
      </w:r>
      <w:r>
        <w:rPr>
          <w:rFonts w:ascii="Tahoma" w:eastAsia="Tahoma" w:hAnsi="Tahoma" w:cs="Tahoma"/>
          <w:color w:val="393839"/>
          <w:position w:val="-1"/>
          <w:sz w:val="18"/>
          <w:szCs w:val="18"/>
        </w:rPr>
        <w:t>and iService a</w:t>
      </w:r>
      <w:r>
        <w:rPr>
          <w:rFonts w:ascii="Tahoma" w:eastAsia="Tahoma" w:hAnsi="Tahoma" w:cs="Tahoma"/>
          <w:color w:val="393839"/>
          <w:spacing w:val="-1"/>
          <w:position w:val="-1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position w:val="-1"/>
          <w:sz w:val="18"/>
          <w:szCs w:val="18"/>
        </w:rPr>
        <w:t xml:space="preserve">e some of them. </w:t>
      </w:r>
      <w:r>
        <w:rPr>
          <w:rFonts w:ascii="Tahoma" w:eastAsia="Tahoma" w:hAnsi="Tahoma" w:cs="Tahoma"/>
          <w:color w:val="393839"/>
          <w:spacing w:val="-18"/>
          <w:position w:val="-1"/>
          <w:sz w:val="18"/>
          <w:szCs w:val="18"/>
        </w:rPr>
        <w:t>T</w:t>
      </w:r>
      <w:r>
        <w:rPr>
          <w:rFonts w:ascii="Tahoma" w:eastAsia="Tahoma" w:hAnsi="Tahoma" w:cs="Tahoma"/>
          <w:color w:val="393839"/>
          <w:position w:val="-1"/>
          <w:sz w:val="18"/>
          <w:szCs w:val="18"/>
        </w:rPr>
        <w:t>oughness of these contests made me mo</w:t>
      </w:r>
      <w:r>
        <w:rPr>
          <w:rFonts w:ascii="Tahoma" w:eastAsia="Tahoma" w:hAnsi="Tahoma" w:cs="Tahoma"/>
          <w:color w:val="393839"/>
          <w:spacing w:val="-1"/>
          <w:position w:val="-1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position w:val="-1"/>
          <w:sz w:val="18"/>
          <w:szCs w:val="18"/>
        </w:rPr>
        <w:t>e st</w:t>
      </w:r>
      <w:r>
        <w:rPr>
          <w:rFonts w:ascii="Tahoma" w:eastAsia="Tahoma" w:hAnsi="Tahoma" w:cs="Tahoma"/>
          <w:color w:val="393839"/>
          <w:spacing w:val="-1"/>
          <w:position w:val="-1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position w:val="-1"/>
          <w:sz w:val="18"/>
          <w:szCs w:val="18"/>
        </w:rPr>
        <w:t>onge</w:t>
      </w:r>
      <w:r>
        <w:rPr>
          <w:rFonts w:ascii="Tahoma" w:eastAsia="Tahoma" w:hAnsi="Tahoma" w:cs="Tahoma"/>
          <w:color w:val="393839"/>
          <w:spacing w:val="-24"/>
          <w:position w:val="-1"/>
          <w:sz w:val="18"/>
          <w:szCs w:val="18"/>
        </w:rPr>
        <w:t>r</w:t>
      </w:r>
      <w:r>
        <w:rPr>
          <w:rFonts w:ascii="Tahoma" w:eastAsia="Tahoma" w:hAnsi="Tahoma" w:cs="Tahoma"/>
          <w:color w:val="393839"/>
          <w:position w:val="-1"/>
          <w:sz w:val="18"/>
          <w:szCs w:val="18"/>
        </w:rPr>
        <w:t>.</w:t>
      </w:r>
    </w:p>
    <w:p w14:paraId="2616D1F8" w14:textId="77777777" w:rsidR="00C35778" w:rsidRDefault="00C35778">
      <w:pPr>
        <w:spacing w:line="200" w:lineRule="exact"/>
      </w:pPr>
    </w:p>
    <w:p w14:paraId="5481E5B1" w14:textId="77777777" w:rsidR="00C35778" w:rsidRDefault="00C35778">
      <w:pPr>
        <w:spacing w:line="200" w:lineRule="exact"/>
      </w:pPr>
    </w:p>
    <w:p w14:paraId="1655A5E6" w14:textId="77777777" w:rsidR="00C35778" w:rsidRDefault="00C35778">
      <w:pPr>
        <w:spacing w:line="200" w:lineRule="exact"/>
      </w:pPr>
    </w:p>
    <w:p w14:paraId="6ECA1FED" w14:textId="77777777" w:rsidR="00C35778" w:rsidRDefault="00C35778">
      <w:pPr>
        <w:spacing w:line="200" w:lineRule="exact"/>
      </w:pPr>
    </w:p>
    <w:p w14:paraId="5B37A9DA" w14:textId="77777777" w:rsidR="00C35778" w:rsidRDefault="00C35778">
      <w:pPr>
        <w:spacing w:before="18" w:line="260" w:lineRule="exact"/>
        <w:rPr>
          <w:sz w:val="26"/>
          <w:szCs w:val="26"/>
        </w:rPr>
      </w:pPr>
    </w:p>
    <w:p w14:paraId="017BF9A0" w14:textId="77777777" w:rsidR="00C35778" w:rsidRDefault="002E7031">
      <w:pPr>
        <w:spacing w:before="29"/>
        <w:ind w:left="155"/>
        <w:rPr>
          <w:rFonts w:ascii="Calibri" w:eastAsia="Calibri" w:hAnsi="Calibri" w:cs="Calibri"/>
          <w:sz w:val="18"/>
          <w:szCs w:val="18"/>
        </w:rPr>
      </w:pPr>
      <w:r>
        <w:rPr>
          <w:rFonts w:ascii="Tahoma" w:eastAsia="Tahoma" w:hAnsi="Tahoma" w:cs="Tahoma"/>
          <w:color w:val="393839"/>
          <w:sz w:val="18"/>
          <w:szCs w:val="18"/>
        </w:rPr>
        <w:t xml:space="preserve">Date of birth : </w:t>
      </w:r>
      <w:r>
        <w:rPr>
          <w:rFonts w:ascii="Calibri" w:eastAsia="Calibri" w:hAnsi="Calibri" w:cs="Calibri"/>
          <w:color w:val="393839"/>
          <w:sz w:val="18"/>
          <w:szCs w:val="18"/>
        </w:rPr>
        <w:t>15.</w:t>
      </w:r>
      <w:r>
        <w:rPr>
          <w:rFonts w:ascii="Calibri" w:eastAsia="Calibri" w:hAnsi="Calibri" w:cs="Calibri"/>
          <w:color w:val="393839"/>
          <w:spacing w:val="-10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93839"/>
          <w:sz w:val="18"/>
          <w:szCs w:val="18"/>
        </w:rPr>
        <w:t>06.</w:t>
      </w:r>
      <w:r>
        <w:rPr>
          <w:rFonts w:ascii="Calibri" w:eastAsia="Calibri" w:hAnsi="Calibri" w:cs="Calibri"/>
          <w:color w:val="393839"/>
          <w:spacing w:val="-10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393839"/>
          <w:w w:val="101"/>
          <w:sz w:val="18"/>
          <w:szCs w:val="18"/>
        </w:rPr>
        <w:t>1992</w:t>
      </w:r>
    </w:p>
    <w:p w14:paraId="0C24120C" w14:textId="77777777" w:rsidR="00C35778" w:rsidRDefault="002E7031">
      <w:pPr>
        <w:spacing w:before="75"/>
        <w:ind w:left="155"/>
        <w:rPr>
          <w:rFonts w:ascii="Tahoma" w:eastAsia="Tahoma" w:hAnsi="Tahoma" w:cs="Tahoma"/>
          <w:sz w:val="18"/>
          <w:szCs w:val="18"/>
        </w:rPr>
      </w:pPr>
      <w:r>
        <w:rPr>
          <w:rFonts w:ascii="Tahoma" w:eastAsia="Tahoma" w:hAnsi="Tahoma" w:cs="Tahoma"/>
          <w:color w:val="393839"/>
          <w:sz w:val="18"/>
          <w:szCs w:val="18"/>
        </w:rPr>
        <w:t>Gender : Male</w:t>
      </w:r>
    </w:p>
    <w:p w14:paraId="5ED4FC33" w14:textId="77777777" w:rsidR="00C35778" w:rsidRDefault="002E7031">
      <w:pPr>
        <w:spacing w:before="82"/>
        <w:ind w:left="155"/>
        <w:rPr>
          <w:rFonts w:ascii="Tahoma" w:eastAsia="Tahoma" w:hAnsi="Tahoma" w:cs="Tahoma"/>
          <w:sz w:val="18"/>
          <w:szCs w:val="18"/>
        </w:rPr>
      </w:pPr>
      <w:r>
        <w:rPr>
          <w:rFonts w:ascii="Tahoma" w:eastAsia="Tahoma" w:hAnsi="Tahoma" w:cs="Tahoma"/>
          <w:color w:val="393839"/>
          <w:sz w:val="18"/>
          <w:szCs w:val="18"/>
        </w:rPr>
        <w:t>Marital status : Single/Unmarried</w:t>
      </w:r>
    </w:p>
    <w:p w14:paraId="2BDC0B74" w14:textId="77777777" w:rsidR="00C35778" w:rsidRDefault="002E7031">
      <w:pPr>
        <w:spacing w:before="82"/>
        <w:ind w:left="155"/>
        <w:rPr>
          <w:rFonts w:ascii="Tahoma" w:eastAsia="Tahoma" w:hAnsi="Tahoma" w:cs="Tahoma"/>
          <w:sz w:val="18"/>
          <w:szCs w:val="18"/>
        </w:rPr>
      </w:pPr>
      <w:r>
        <w:rPr>
          <w:rFonts w:ascii="Tahoma" w:eastAsia="Tahoma" w:hAnsi="Tahoma" w:cs="Tahoma"/>
          <w:color w:val="393839"/>
          <w:sz w:val="18"/>
          <w:szCs w:val="18"/>
        </w:rPr>
        <w:t>Nationali</w:t>
      </w:r>
      <w:r>
        <w:rPr>
          <w:rFonts w:ascii="Tahoma" w:eastAsia="Tahoma" w:hAnsi="Tahoma" w:cs="Tahoma"/>
          <w:color w:val="393839"/>
          <w:spacing w:val="-2"/>
          <w:sz w:val="18"/>
          <w:szCs w:val="18"/>
        </w:rPr>
        <w:t>t</w:t>
      </w:r>
      <w:r>
        <w:rPr>
          <w:rFonts w:ascii="Tahoma" w:eastAsia="Tahoma" w:hAnsi="Tahoma" w:cs="Tahoma"/>
          <w:color w:val="393839"/>
          <w:sz w:val="18"/>
          <w:szCs w:val="18"/>
        </w:rPr>
        <w:t xml:space="preserve">y : </w:t>
      </w:r>
      <w:r>
        <w:rPr>
          <w:rFonts w:ascii="Tahoma" w:eastAsia="Tahoma" w:hAnsi="Tahoma" w:cs="Tahoma"/>
          <w:color w:val="393839"/>
          <w:spacing w:val="-1"/>
          <w:sz w:val="18"/>
          <w:szCs w:val="18"/>
        </w:rPr>
        <w:t>I</w:t>
      </w:r>
      <w:r>
        <w:rPr>
          <w:rFonts w:ascii="Tahoma" w:eastAsia="Tahoma" w:hAnsi="Tahoma" w:cs="Tahoma"/>
          <w:color w:val="393839"/>
          <w:sz w:val="18"/>
          <w:szCs w:val="18"/>
        </w:rPr>
        <w:t>ndian</w:t>
      </w:r>
    </w:p>
    <w:p w14:paraId="33B037E9" w14:textId="77777777" w:rsidR="00C35778" w:rsidRDefault="002E7031">
      <w:pPr>
        <w:spacing w:before="82" w:line="200" w:lineRule="exact"/>
        <w:ind w:left="155"/>
        <w:rPr>
          <w:rFonts w:ascii="Tahoma" w:eastAsia="Tahoma" w:hAnsi="Tahoma" w:cs="Tahoma"/>
          <w:sz w:val="18"/>
          <w:szCs w:val="18"/>
        </w:rPr>
      </w:pPr>
      <w:r>
        <w:rPr>
          <w:rFonts w:ascii="Tahoma" w:eastAsia="Tahoma" w:hAnsi="Tahoma" w:cs="Tahoma"/>
          <w:color w:val="393839"/>
          <w:spacing w:val="-4"/>
          <w:position w:val="-1"/>
          <w:sz w:val="18"/>
          <w:szCs w:val="18"/>
        </w:rPr>
        <w:t>P</w:t>
      </w:r>
      <w:r>
        <w:rPr>
          <w:rFonts w:ascii="Tahoma" w:eastAsia="Tahoma" w:hAnsi="Tahoma" w:cs="Tahoma"/>
          <w:color w:val="393839"/>
          <w:position w:val="-1"/>
          <w:sz w:val="18"/>
          <w:szCs w:val="18"/>
        </w:rPr>
        <w:t>assport Number:</w:t>
      </w:r>
    </w:p>
    <w:p w14:paraId="0A5DA629" w14:textId="77777777" w:rsidR="00C35778" w:rsidRDefault="00C35778">
      <w:pPr>
        <w:spacing w:before="3" w:line="180" w:lineRule="exact"/>
        <w:rPr>
          <w:sz w:val="19"/>
          <w:szCs w:val="19"/>
        </w:rPr>
      </w:pPr>
    </w:p>
    <w:p w14:paraId="45BC356E" w14:textId="77777777" w:rsidR="00C35778" w:rsidRDefault="00C35778">
      <w:pPr>
        <w:spacing w:line="200" w:lineRule="exact"/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24"/>
        <w:gridCol w:w="2777"/>
        <w:gridCol w:w="2367"/>
        <w:gridCol w:w="2388"/>
      </w:tblGrid>
      <w:tr w:rsidR="00C35778" w14:paraId="5C0C2C36" w14:textId="77777777">
        <w:trPr>
          <w:trHeight w:hRule="exact" w:val="543"/>
        </w:trPr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605AA230" w14:textId="77777777" w:rsidR="00C35778" w:rsidRDefault="002E7031">
            <w:pPr>
              <w:spacing w:before="42"/>
              <w:ind w:left="40"/>
              <w:rPr>
                <w:rFonts w:ascii="Century Gothic" w:eastAsia="Century Gothic" w:hAnsi="Century Gothic" w:cs="Century Gothic"/>
                <w:sz w:val="31"/>
                <w:szCs w:val="31"/>
              </w:rPr>
            </w:pPr>
            <w:r>
              <w:rPr>
                <w:rFonts w:ascii="Century Gothic" w:eastAsia="Century Gothic" w:hAnsi="Century Gothic" w:cs="Century Gothic"/>
                <w:b/>
                <w:color w:val="221F1F"/>
                <w:w w:val="93"/>
                <w:sz w:val="31"/>
                <w:szCs w:val="31"/>
              </w:rPr>
              <w:t>Re</w:t>
            </w:r>
            <w:r>
              <w:rPr>
                <w:rFonts w:ascii="Century Gothic" w:eastAsia="Century Gothic" w:hAnsi="Century Gothic" w:cs="Century Gothic"/>
                <w:b/>
                <w:color w:val="221F1F"/>
                <w:spacing w:val="-3"/>
                <w:w w:val="124"/>
                <w:sz w:val="31"/>
                <w:szCs w:val="31"/>
              </w:rPr>
              <w:t>f</w:t>
            </w:r>
            <w:r>
              <w:rPr>
                <w:rFonts w:ascii="Century Gothic" w:eastAsia="Century Gothic" w:hAnsi="Century Gothic" w:cs="Century Gothic"/>
                <w:b/>
                <w:color w:val="221F1F"/>
                <w:w w:val="83"/>
                <w:sz w:val="31"/>
                <w:szCs w:val="31"/>
              </w:rPr>
              <w:t>e</w:t>
            </w:r>
            <w:r>
              <w:rPr>
                <w:rFonts w:ascii="Century Gothic" w:eastAsia="Century Gothic" w:hAnsi="Century Gothic" w:cs="Century Gothic"/>
                <w:b/>
                <w:color w:val="221F1F"/>
                <w:spacing w:val="-2"/>
                <w:w w:val="121"/>
                <w:sz w:val="31"/>
                <w:szCs w:val="31"/>
              </w:rPr>
              <w:t>r</w:t>
            </w:r>
            <w:r>
              <w:rPr>
                <w:rFonts w:ascii="Century Gothic" w:eastAsia="Century Gothic" w:hAnsi="Century Gothic" w:cs="Century Gothic"/>
                <w:b/>
                <w:color w:val="221F1F"/>
                <w:w w:val="91"/>
                <w:sz w:val="31"/>
                <w:szCs w:val="31"/>
              </w:rPr>
              <w:t>en</w:t>
            </w:r>
            <w:r>
              <w:rPr>
                <w:rFonts w:ascii="Century Gothic" w:eastAsia="Century Gothic" w:hAnsi="Century Gothic" w:cs="Century Gothic"/>
                <w:b/>
                <w:color w:val="221F1F"/>
                <w:spacing w:val="-3"/>
                <w:w w:val="71"/>
                <w:sz w:val="31"/>
                <w:szCs w:val="31"/>
              </w:rPr>
              <w:t>c</w:t>
            </w:r>
            <w:r>
              <w:rPr>
                <w:rFonts w:ascii="Century Gothic" w:eastAsia="Century Gothic" w:hAnsi="Century Gothic" w:cs="Century Gothic"/>
                <w:b/>
                <w:color w:val="221F1F"/>
                <w:w w:val="83"/>
                <w:sz w:val="31"/>
                <w:szCs w:val="31"/>
              </w:rPr>
              <w:t>e</w:t>
            </w:r>
          </w:p>
        </w:tc>
        <w:tc>
          <w:tcPr>
            <w:tcW w:w="75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0CF47D" w14:textId="77777777" w:rsidR="00C35778" w:rsidRDefault="00C35778"/>
        </w:tc>
      </w:tr>
      <w:tr w:rsidR="00C35778" w14:paraId="51DAE962" w14:textId="77777777">
        <w:trPr>
          <w:trHeight w:hRule="exact" w:val="1319"/>
        </w:trPr>
        <w:tc>
          <w:tcPr>
            <w:tcW w:w="2224" w:type="dxa"/>
            <w:tcBorders>
              <w:top w:val="nil"/>
              <w:left w:val="nil"/>
              <w:bottom w:val="nil"/>
              <w:right w:val="nil"/>
            </w:tcBorders>
          </w:tcPr>
          <w:p w14:paraId="5A08F46C" w14:textId="77777777" w:rsidR="00C35778" w:rsidRDefault="00C35778">
            <w:pPr>
              <w:spacing w:before="7" w:line="100" w:lineRule="exact"/>
              <w:rPr>
                <w:sz w:val="10"/>
                <w:szCs w:val="10"/>
              </w:rPr>
            </w:pPr>
          </w:p>
          <w:p w14:paraId="2495C727" w14:textId="77777777" w:rsidR="00C35778" w:rsidRDefault="002E7031">
            <w:pPr>
              <w:ind w:left="51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color w:val="393839"/>
                <w:sz w:val="18"/>
                <w:szCs w:val="18"/>
              </w:rPr>
              <w:t>Jaseem TS</w:t>
            </w:r>
          </w:p>
          <w:p w14:paraId="2105D692" w14:textId="77777777" w:rsidR="00C35778" w:rsidRDefault="002E7031">
            <w:pPr>
              <w:spacing w:before="82"/>
              <w:ind w:left="51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393839"/>
                <w:spacing w:val="-4"/>
                <w:sz w:val="18"/>
                <w:szCs w:val="18"/>
              </w:rPr>
              <w:t>F</w:t>
            </w: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ounder of C</w:t>
            </w:r>
            <w:r>
              <w:rPr>
                <w:rFonts w:ascii="Tahoma" w:eastAsia="Tahoma" w:hAnsi="Tahoma" w:cs="Tahoma"/>
                <w:color w:val="393839"/>
                <w:spacing w:val="-1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owdstudio</w:t>
            </w:r>
          </w:p>
          <w:p w14:paraId="780569BD" w14:textId="77777777" w:rsidR="00C35778" w:rsidRDefault="002E7031">
            <w:pPr>
              <w:spacing w:before="82" w:line="331" w:lineRule="auto"/>
              <w:ind w:left="51" w:right="258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+91 9539785781</w:t>
            </w:r>
            <w:hyperlink r:id="rId15">
              <w:r>
                <w:rPr>
                  <w:rFonts w:ascii="Tahoma" w:eastAsia="Tahoma" w:hAnsi="Tahoma" w:cs="Tahoma"/>
                  <w:color w:val="393839"/>
                  <w:sz w:val="18"/>
                  <w:szCs w:val="18"/>
                </w:rPr>
                <w:t xml:space="preserve"> jaseem@c</w:t>
              </w:r>
              <w:r>
                <w:rPr>
                  <w:rFonts w:ascii="Tahoma" w:eastAsia="Tahoma" w:hAnsi="Tahoma" w:cs="Tahoma"/>
                  <w:color w:val="393839"/>
                  <w:spacing w:val="-1"/>
                  <w:sz w:val="18"/>
                  <w:szCs w:val="18"/>
                </w:rPr>
                <w:t>r</w:t>
              </w:r>
              <w:r>
                <w:rPr>
                  <w:rFonts w:ascii="Tahoma" w:eastAsia="Tahoma" w:hAnsi="Tahoma" w:cs="Tahoma"/>
                  <w:color w:val="393839"/>
                  <w:sz w:val="18"/>
                  <w:szCs w:val="18"/>
                </w:rPr>
                <w:t>owdstudi</w:t>
              </w:r>
              <w:r>
                <w:rPr>
                  <w:rFonts w:ascii="Tahoma" w:eastAsia="Tahoma" w:hAnsi="Tahoma" w:cs="Tahoma"/>
                  <w:color w:val="393839"/>
                  <w:spacing w:val="-2"/>
                  <w:sz w:val="18"/>
                  <w:szCs w:val="18"/>
                </w:rPr>
                <w:t>o</w:t>
              </w:r>
              <w:r>
                <w:rPr>
                  <w:rFonts w:ascii="Tahoma" w:eastAsia="Tahoma" w:hAnsi="Tahoma" w:cs="Tahoma"/>
                  <w:color w:val="393839"/>
                  <w:sz w:val="18"/>
                  <w:szCs w:val="18"/>
                </w:rPr>
                <w:t>.in</w:t>
              </w:r>
            </w:hyperlink>
          </w:p>
        </w:tc>
        <w:tc>
          <w:tcPr>
            <w:tcW w:w="2777" w:type="dxa"/>
            <w:tcBorders>
              <w:top w:val="nil"/>
              <w:left w:val="nil"/>
              <w:bottom w:val="nil"/>
              <w:right w:val="nil"/>
            </w:tcBorders>
          </w:tcPr>
          <w:p w14:paraId="02B67B8A" w14:textId="77777777" w:rsidR="00C35778" w:rsidRDefault="00C35778">
            <w:pPr>
              <w:spacing w:before="7" w:line="100" w:lineRule="exact"/>
              <w:rPr>
                <w:sz w:val="10"/>
                <w:szCs w:val="10"/>
              </w:rPr>
            </w:pPr>
          </w:p>
          <w:p w14:paraId="2DAE049F" w14:textId="77777777" w:rsidR="00C35778" w:rsidRDefault="002E7031">
            <w:pPr>
              <w:ind w:left="276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color w:val="393839"/>
                <w:sz w:val="18"/>
                <w:szCs w:val="18"/>
              </w:rPr>
              <w:t>Jithesh Lakshman</w:t>
            </w:r>
          </w:p>
          <w:p w14:paraId="07F4170B" w14:textId="77777777" w:rsidR="00C35778" w:rsidRDefault="002E7031">
            <w:pPr>
              <w:spacing w:before="82"/>
              <w:ind w:left="276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Co-</w:t>
            </w:r>
            <w:r>
              <w:rPr>
                <w:rFonts w:ascii="Tahoma" w:eastAsia="Tahoma" w:hAnsi="Tahoma" w:cs="Tahoma"/>
                <w:color w:val="393839"/>
                <w:spacing w:val="-4"/>
                <w:sz w:val="18"/>
                <w:szCs w:val="18"/>
              </w:rPr>
              <w:t>F</w:t>
            </w: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ounder of WOW Ma</w:t>
            </w:r>
            <w:r>
              <w:rPr>
                <w:rFonts w:ascii="Tahoma" w:eastAsia="Tahoma" w:hAnsi="Tahoma" w:cs="Tahoma"/>
                <w:color w:val="393839"/>
                <w:spacing w:val="-2"/>
                <w:sz w:val="18"/>
                <w:szCs w:val="18"/>
              </w:rPr>
              <w:t>k</w:t>
            </w: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ers</w:t>
            </w:r>
          </w:p>
          <w:p w14:paraId="3A24ABDB" w14:textId="77777777" w:rsidR="00C35778" w:rsidRDefault="002E7031">
            <w:pPr>
              <w:spacing w:before="82" w:line="331" w:lineRule="auto"/>
              <w:ind w:left="276" w:right="451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+91 9656001826</w:t>
            </w:r>
            <w:hyperlink r:id="rId16">
              <w:r>
                <w:rPr>
                  <w:rFonts w:ascii="Tahoma" w:eastAsia="Tahoma" w:hAnsi="Tahoma" w:cs="Tahoma"/>
                  <w:color w:val="393839"/>
                  <w:sz w:val="18"/>
                  <w:szCs w:val="18"/>
                </w:rPr>
                <w:t xml:space="preserve"> jithesh@wowma</w:t>
              </w:r>
              <w:r>
                <w:rPr>
                  <w:rFonts w:ascii="Tahoma" w:eastAsia="Tahoma" w:hAnsi="Tahoma" w:cs="Tahoma"/>
                  <w:color w:val="393839"/>
                  <w:spacing w:val="-1"/>
                  <w:sz w:val="18"/>
                  <w:szCs w:val="18"/>
                </w:rPr>
                <w:t>k</w:t>
              </w:r>
              <w:r>
                <w:rPr>
                  <w:rFonts w:ascii="Tahoma" w:eastAsia="Tahoma" w:hAnsi="Tahoma" w:cs="Tahoma"/>
                  <w:color w:val="393839"/>
                  <w:sz w:val="18"/>
                  <w:szCs w:val="18"/>
                </w:rPr>
                <w:t>ers.com</w:t>
              </w:r>
            </w:hyperlink>
          </w:p>
        </w:tc>
        <w:tc>
          <w:tcPr>
            <w:tcW w:w="2367" w:type="dxa"/>
            <w:tcBorders>
              <w:top w:val="nil"/>
              <w:left w:val="nil"/>
              <w:bottom w:val="nil"/>
              <w:right w:val="nil"/>
            </w:tcBorders>
          </w:tcPr>
          <w:p w14:paraId="2BE1C681" w14:textId="77777777" w:rsidR="00C35778" w:rsidRDefault="00C35778">
            <w:pPr>
              <w:spacing w:before="7" w:line="100" w:lineRule="exact"/>
              <w:rPr>
                <w:sz w:val="10"/>
                <w:szCs w:val="10"/>
              </w:rPr>
            </w:pPr>
          </w:p>
          <w:p w14:paraId="0F890374" w14:textId="77777777" w:rsidR="00C35778" w:rsidRDefault="002E7031">
            <w:pPr>
              <w:ind w:left="246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color w:val="393839"/>
                <w:sz w:val="18"/>
                <w:szCs w:val="18"/>
              </w:rPr>
              <w:t>Anees Ahmed</w:t>
            </w:r>
          </w:p>
          <w:p w14:paraId="165642A6" w14:textId="77777777" w:rsidR="00C35778" w:rsidRDefault="002E7031">
            <w:pPr>
              <w:spacing w:before="82"/>
              <w:ind w:left="246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393839"/>
                <w:spacing w:val="-4"/>
                <w:sz w:val="18"/>
                <w:szCs w:val="18"/>
              </w:rPr>
              <w:t>F</w:t>
            </w: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ounder of B</w:t>
            </w:r>
            <w:r>
              <w:rPr>
                <w:rFonts w:ascii="Tahoma" w:eastAsia="Tahoma" w:hAnsi="Tahoma" w:cs="Tahoma"/>
                <w:color w:val="393839"/>
                <w:spacing w:val="-3"/>
                <w:sz w:val="18"/>
                <w:szCs w:val="18"/>
              </w:rPr>
              <w:t>r</w:t>
            </w: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ansense</w:t>
            </w:r>
          </w:p>
          <w:p w14:paraId="0647950D" w14:textId="77777777" w:rsidR="00C35778" w:rsidRDefault="002E7031">
            <w:pPr>
              <w:spacing w:before="82" w:line="331" w:lineRule="auto"/>
              <w:ind w:left="246" w:right="267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+91 9947292656</w:t>
            </w:r>
            <w:hyperlink r:id="rId17">
              <w:r>
                <w:rPr>
                  <w:rFonts w:ascii="Tahoma" w:eastAsia="Tahoma" w:hAnsi="Tahoma" w:cs="Tahoma"/>
                  <w:color w:val="393839"/>
                  <w:sz w:val="18"/>
                  <w:szCs w:val="18"/>
                </w:rPr>
                <w:t xml:space="preserve"> anees@b</w:t>
              </w:r>
              <w:r>
                <w:rPr>
                  <w:rFonts w:ascii="Tahoma" w:eastAsia="Tahoma" w:hAnsi="Tahoma" w:cs="Tahoma"/>
                  <w:color w:val="393839"/>
                  <w:spacing w:val="-3"/>
                  <w:sz w:val="18"/>
                  <w:szCs w:val="18"/>
                </w:rPr>
                <w:t>r</w:t>
              </w:r>
              <w:r>
                <w:rPr>
                  <w:rFonts w:ascii="Tahoma" w:eastAsia="Tahoma" w:hAnsi="Tahoma" w:cs="Tahoma"/>
                  <w:color w:val="393839"/>
                  <w:sz w:val="18"/>
                  <w:szCs w:val="18"/>
                </w:rPr>
                <w:t>ansense.com</w:t>
              </w:r>
            </w:hyperlink>
          </w:p>
        </w:tc>
        <w:tc>
          <w:tcPr>
            <w:tcW w:w="2388" w:type="dxa"/>
            <w:tcBorders>
              <w:top w:val="nil"/>
              <w:left w:val="nil"/>
              <w:bottom w:val="nil"/>
              <w:right w:val="nil"/>
            </w:tcBorders>
          </w:tcPr>
          <w:p w14:paraId="032DD6CA" w14:textId="77777777" w:rsidR="00C35778" w:rsidRDefault="00C35778">
            <w:pPr>
              <w:spacing w:before="8" w:line="100" w:lineRule="exact"/>
              <w:rPr>
                <w:sz w:val="10"/>
                <w:szCs w:val="10"/>
              </w:rPr>
            </w:pPr>
          </w:p>
          <w:p w14:paraId="1095A64D" w14:textId="77777777" w:rsidR="00C35778" w:rsidRDefault="002E7031">
            <w:pPr>
              <w:ind w:left="299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b/>
                <w:color w:val="393839"/>
                <w:sz w:val="18"/>
                <w:szCs w:val="18"/>
              </w:rPr>
              <w:t>Prasoon Komath</w:t>
            </w:r>
          </w:p>
          <w:p w14:paraId="5819A42D" w14:textId="77777777" w:rsidR="00C35778" w:rsidRDefault="002E7031">
            <w:pPr>
              <w:spacing w:before="82"/>
              <w:ind w:left="299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TL of Ma</w:t>
            </w:r>
            <w:r>
              <w:rPr>
                <w:rFonts w:ascii="Tahoma" w:eastAsia="Tahoma" w:hAnsi="Tahoma" w:cs="Tahoma"/>
                <w:color w:val="393839"/>
                <w:spacing w:val="-2"/>
                <w:sz w:val="18"/>
                <w:szCs w:val="18"/>
              </w:rPr>
              <w:t>n</w:t>
            </w:r>
            <w:r>
              <w:rPr>
                <w:rFonts w:ascii="Tahoma" w:eastAsia="Tahoma" w:hAnsi="Tahoma" w:cs="Tahoma"/>
                <w:color w:val="393839"/>
                <w:spacing w:val="-3"/>
                <w:sz w:val="18"/>
                <w:szCs w:val="18"/>
              </w:rPr>
              <w:t>y</w:t>
            </w: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asoft</w:t>
            </w:r>
          </w:p>
          <w:p w14:paraId="6ABC38C6" w14:textId="77777777" w:rsidR="00C35778" w:rsidRDefault="002E7031">
            <w:pPr>
              <w:spacing w:before="82" w:line="331" w:lineRule="auto"/>
              <w:ind w:left="299" w:right="7"/>
              <w:rPr>
                <w:rFonts w:ascii="Tahoma" w:eastAsia="Tahoma" w:hAnsi="Tahoma" w:cs="Tahoma"/>
                <w:sz w:val="18"/>
                <w:szCs w:val="18"/>
              </w:rPr>
            </w:pPr>
            <w:r>
              <w:rPr>
                <w:rFonts w:ascii="Tahoma" w:eastAsia="Tahoma" w:hAnsi="Tahoma" w:cs="Tahoma"/>
                <w:color w:val="393839"/>
                <w:sz w:val="18"/>
                <w:szCs w:val="18"/>
              </w:rPr>
              <w:t>+91 8146001560 p</w:t>
            </w:r>
            <w:r>
              <w:rPr>
                <w:rFonts w:ascii="Tahoma" w:eastAsia="Tahoma" w:hAnsi="Tahoma" w:cs="Tahoma"/>
                <w:color w:val="393839"/>
                <w:spacing w:val="-3"/>
                <w:sz w:val="18"/>
                <w:szCs w:val="18"/>
              </w:rPr>
              <w:t>r</w:t>
            </w:r>
            <w:hyperlink r:id="rId18">
              <w:r>
                <w:rPr>
                  <w:rFonts w:ascii="Tahoma" w:eastAsia="Tahoma" w:hAnsi="Tahoma" w:cs="Tahoma"/>
                  <w:color w:val="393839"/>
                  <w:sz w:val="18"/>
                  <w:szCs w:val="18"/>
                </w:rPr>
                <w:t>asoon.k007@gmail.com</w:t>
              </w:r>
            </w:hyperlink>
          </w:p>
        </w:tc>
      </w:tr>
    </w:tbl>
    <w:p w14:paraId="56382C31" w14:textId="77777777" w:rsidR="00C35778" w:rsidRDefault="00C35778">
      <w:pPr>
        <w:spacing w:line="200" w:lineRule="exact"/>
      </w:pPr>
    </w:p>
    <w:p w14:paraId="44043A9A" w14:textId="77777777" w:rsidR="00C35778" w:rsidRDefault="00C35778">
      <w:pPr>
        <w:spacing w:line="200" w:lineRule="exact"/>
      </w:pPr>
    </w:p>
    <w:p w14:paraId="714907E0" w14:textId="77777777" w:rsidR="00C35778" w:rsidRDefault="00C35778">
      <w:pPr>
        <w:spacing w:line="200" w:lineRule="exact"/>
      </w:pPr>
    </w:p>
    <w:p w14:paraId="19C005BA" w14:textId="77777777" w:rsidR="00C35778" w:rsidRDefault="00C35778">
      <w:pPr>
        <w:spacing w:line="200" w:lineRule="exact"/>
      </w:pPr>
    </w:p>
    <w:p w14:paraId="76A87307" w14:textId="77777777" w:rsidR="00C35778" w:rsidRDefault="00C35778">
      <w:pPr>
        <w:spacing w:before="14" w:line="280" w:lineRule="exact"/>
        <w:rPr>
          <w:sz w:val="28"/>
          <w:szCs w:val="28"/>
        </w:rPr>
        <w:sectPr w:rsidR="00C35778">
          <w:type w:val="continuous"/>
          <w:pgSz w:w="11920" w:h="16840"/>
          <w:pgMar w:top="580" w:right="1020" w:bottom="280" w:left="900" w:header="720" w:footer="720" w:gutter="0"/>
          <w:cols w:space="720"/>
        </w:sectPr>
      </w:pPr>
    </w:p>
    <w:p w14:paraId="3751D82B" w14:textId="77777777" w:rsidR="00C35778" w:rsidRDefault="002E7031">
      <w:pPr>
        <w:spacing w:before="1" w:line="180" w:lineRule="exact"/>
        <w:rPr>
          <w:sz w:val="19"/>
          <w:szCs w:val="19"/>
        </w:rPr>
      </w:pPr>
      <w:r>
        <w:pict w14:anchorId="1AE86975">
          <v:group id="_x0000_s1026" style="position:absolute;margin-left:0;margin-top:704.5pt;width:595.3pt;height:137.4pt;z-index:-251658752;mso-position-horizontal-relative:page;mso-position-vertical-relative:page" coordorigin=",14090" coordsize="11906,2748">
            <v:shape id="_x0000_s1028" style="position:absolute;top:14100;width:11906;height:2738" coordorigin=",14100" coordsize="11906,2738" path="m,16838r11906,l11906,14100,,14100r,2738xe" fillcolor="#dfdfdf" stroked="f">
              <v:path arrowok="t"/>
            </v:shape>
            <v:shape id="_x0000_s1027" style="position:absolute;left:1055;top:15127;width:3181;height:647" coordorigin="1055,15127" coordsize="3181,647" path="m4236,15773r,-646l1055,15127r,646l4236,15773xe" fillcolor="#e32225" stroked="f">
              <v:path arrowok="t"/>
            </v:shape>
            <w10:wrap anchorx="page" anchory="page"/>
          </v:group>
        </w:pict>
      </w:r>
    </w:p>
    <w:p w14:paraId="59DEB094" w14:textId="77777777" w:rsidR="00C35778" w:rsidRDefault="00C35778">
      <w:pPr>
        <w:spacing w:line="200" w:lineRule="exact"/>
      </w:pPr>
    </w:p>
    <w:p w14:paraId="4F28F821" w14:textId="77777777" w:rsidR="00C35778" w:rsidRDefault="002E7031">
      <w:pPr>
        <w:ind w:left="345" w:right="-66"/>
        <w:rPr>
          <w:rFonts w:ascii="Century Gothic" w:eastAsia="Century Gothic" w:hAnsi="Century Gothic" w:cs="Century Gothic"/>
          <w:sz w:val="31"/>
          <w:szCs w:val="31"/>
        </w:rPr>
      </w:pPr>
      <w:r>
        <w:rPr>
          <w:rFonts w:ascii="Century Gothic" w:eastAsia="Century Gothic" w:hAnsi="Century Gothic" w:cs="Century Gothic"/>
          <w:b/>
          <w:color w:val="FFFFFF"/>
          <w:spacing w:val="-3"/>
          <w:w w:val="133"/>
          <w:sz w:val="31"/>
          <w:szCs w:val="31"/>
        </w:rPr>
        <w:t>T</w:t>
      </w:r>
      <w:r>
        <w:rPr>
          <w:rFonts w:ascii="Century Gothic" w:eastAsia="Century Gothic" w:hAnsi="Century Gothic" w:cs="Century Gothic"/>
          <w:b/>
          <w:color w:val="FFFFFF"/>
          <w:w w:val="94"/>
          <w:sz w:val="31"/>
          <w:szCs w:val="31"/>
        </w:rPr>
        <w:t>hanks</w:t>
      </w:r>
      <w:r>
        <w:rPr>
          <w:rFonts w:ascii="Century Gothic" w:eastAsia="Century Gothic" w:hAnsi="Century Gothic" w:cs="Century Gothic"/>
          <w:b/>
          <w:color w:val="FFFFFF"/>
          <w:spacing w:val="-25"/>
          <w:sz w:val="31"/>
          <w:szCs w:val="31"/>
        </w:rPr>
        <w:t xml:space="preserve"> </w:t>
      </w:r>
      <w:r>
        <w:rPr>
          <w:rFonts w:ascii="Century Gothic" w:eastAsia="Century Gothic" w:hAnsi="Century Gothic" w:cs="Century Gothic"/>
          <w:b/>
          <w:color w:val="FFFFFF"/>
          <w:spacing w:val="-3"/>
          <w:sz w:val="31"/>
          <w:szCs w:val="31"/>
        </w:rPr>
        <w:t>f</w:t>
      </w:r>
      <w:r>
        <w:rPr>
          <w:rFonts w:ascii="Century Gothic" w:eastAsia="Century Gothic" w:hAnsi="Century Gothic" w:cs="Century Gothic"/>
          <w:b/>
          <w:color w:val="FFFFFF"/>
          <w:sz w:val="31"/>
          <w:szCs w:val="31"/>
        </w:rPr>
        <w:t>or</w:t>
      </w:r>
      <w:r>
        <w:rPr>
          <w:rFonts w:ascii="Century Gothic" w:eastAsia="Century Gothic" w:hAnsi="Century Gothic" w:cs="Century Gothic"/>
          <w:b/>
          <w:color w:val="FFFFFF"/>
          <w:spacing w:val="-1"/>
          <w:sz w:val="31"/>
          <w:szCs w:val="31"/>
        </w:rPr>
        <w:t xml:space="preserve"> </w:t>
      </w:r>
      <w:r>
        <w:rPr>
          <w:rFonts w:ascii="Century Gothic" w:eastAsia="Century Gothic" w:hAnsi="Century Gothic" w:cs="Century Gothic"/>
          <w:b/>
          <w:color w:val="FFFFFF"/>
          <w:spacing w:val="-5"/>
          <w:sz w:val="31"/>
          <w:szCs w:val="31"/>
        </w:rPr>
        <w:t>y</w:t>
      </w:r>
      <w:r>
        <w:rPr>
          <w:rFonts w:ascii="Century Gothic" w:eastAsia="Century Gothic" w:hAnsi="Century Gothic" w:cs="Century Gothic"/>
          <w:b/>
          <w:color w:val="FFFFFF"/>
          <w:sz w:val="31"/>
          <w:szCs w:val="31"/>
        </w:rPr>
        <w:t>our</w:t>
      </w:r>
      <w:r>
        <w:rPr>
          <w:rFonts w:ascii="Century Gothic" w:eastAsia="Century Gothic" w:hAnsi="Century Gothic" w:cs="Century Gothic"/>
          <w:b/>
          <w:color w:val="FFFFFF"/>
          <w:spacing w:val="-25"/>
          <w:sz w:val="31"/>
          <w:szCs w:val="31"/>
        </w:rPr>
        <w:t xml:space="preserve"> </w:t>
      </w:r>
      <w:r>
        <w:rPr>
          <w:rFonts w:ascii="Century Gothic" w:eastAsia="Century Gothic" w:hAnsi="Century Gothic" w:cs="Century Gothic"/>
          <w:b/>
          <w:color w:val="FFFFFF"/>
          <w:w w:val="97"/>
          <w:sz w:val="31"/>
          <w:szCs w:val="31"/>
        </w:rPr>
        <w:t>time</w:t>
      </w:r>
    </w:p>
    <w:p w14:paraId="71C3E613" w14:textId="77777777" w:rsidR="00C35778" w:rsidRDefault="002E7031">
      <w:pPr>
        <w:spacing w:before="29"/>
        <w:ind w:left="549"/>
        <w:rPr>
          <w:rFonts w:ascii="Tahoma" w:eastAsia="Tahoma" w:hAnsi="Tahoma" w:cs="Tahoma"/>
          <w:sz w:val="18"/>
          <w:szCs w:val="18"/>
        </w:rPr>
      </w:pPr>
      <w:r>
        <w:br w:type="column"/>
      </w:r>
      <w:r>
        <w:rPr>
          <w:rFonts w:ascii="Tahoma" w:eastAsia="Tahoma" w:hAnsi="Tahoma" w:cs="Tahoma"/>
          <w:b/>
          <w:color w:val="393839"/>
          <w:sz w:val="18"/>
          <w:szCs w:val="18"/>
        </w:rPr>
        <w:t>Rahul Chandh</w:t>
      </w:r>
    </w:p>
    <w:p w14:paraId="035E49D0" w14:textId="77777777" w:rsidR="00C35778" w:rsidRDefault="002E7031">
      <w:pPr>
        <w:spacing w:before="82"/>
        <w:ind w:left="188"/>
        <w:rPr>
          <w:rFonts w:ascii="Tahoma" w:eastAsia="Tahoma" w:hAnsi="Tahoma" w:cs="Tahoma"/>
          <w:sz w:val="18"/>
          <w:szCs w:val="18"/>
        </w:rPr>
      </w:pPr>
      <w:hyperlink r:id="rId19">
        <w:r>
          <w:rPr>
            <w:rFonts w:ascii="Tahoma" w:eastAsia="Tahoma" w:hAnsi="Tahoma" w:cs="Tahoma"/>
            <w:color w:val="393839"/>
            <w:spacing w:val="-3"/>
            <w:sz w:val="18"/>
            <w:szCs w:val="18"/>
          </w:rPr>
          <w:t>r</w:t>
        </w:r>
        <w:r>
          <w:rPr>
            <w:rFonts w:ascii="Tahoma" w:eastAsia="Tahoma" w:hAnsi="Tahoma" w:cs="Tahoma"/>
            <w:color w:val="393839"/>
            <w:sz w:val="18"/>
            <w:szCs w:val="18"/>
          </w:rPr>
          <w:t>ahulcnr@gmail.com</w:t>
        </w:r>
      </w:hyperlink>
    </w:p>
    <w:p w14:paraId="53425B0C" w14:textId="77777777" w:rsidR="00C35778" w:rsidRDefault="002E7031">
      <w:pPr>
        <w:spacing w:before="82" w:line="331" w:lineRule="auto"/>
        <w:ind w:right="92" w:firstLine="446"/>
        <w:rPr>
          <w:rFonts w:ascii="Tahoma" w:eastAsia="Tahoma" w:hAnsi="Tahoma" w:cs="Tahoma"/>
          <w:sz w:val="18"/>
          <w:szCs w:val="18"/>
        </w:rPr>
      </w:pPr>
      <w:r>
        <w:rPr>
          <w:rFonts w:ascii="Tahoma" w:eastAsia="Tahoma" w:hAnsi="Tahoma" w:cs="Tahoma"/>
          <w:color w:val="393839"/>
          <w:sz w:val="18"/>
          <w:szCs w:val="18"/>
        </w:rPr>
        <w:t>+91 8699603361</w:t>
      </w:r>
      <w:hyperlink r:id="rId20">
        <w:r>
          <w:rPr>
            <w:rFonts w:ascii="Tahoma" w:eastAsia="Tahoma" w:hAnsi="Tahoma" w:cs="Tahoma"/>
            <w:color w:val="393839"/>
            <w:sz w:val="18"/>
            <w:szCs w:val="18"/>
          </w:rPr>
          <w:t xml:space="preserve"> ww</w:t>
        </w:r>
        <w:r>
          <w:rPr>
            <w:rFonts w:ascii="Tahoma" w:eastAsia="Tahoma" w:hAnsi="Tahoma" w:cs="Tahoma"/>
            <w:color w:val="393839"/>
            <w:spacing w:val="-6"/>
            <w:sz w:val="18"/>
            <w:szCs w:val="18"/>
          </w:rPr>
          <w:t>w</w:t>
        </w:r>
        <w:r>
          <w:rPr>
            <w:rFonts w:ascii="Tahoma" w:eastAsia="Tahoma" w:hAnsi="Tahoma" w:cs="Tahoma"/>
            <w:color w:val="393839"/>
            <w:sz w:val="18"/>
            <w:szCs w:val="18"/>
          </w:rPr>
          <w:t>.</w:t>
        </w:r>
        <w:r>
          <w:rPr>
            <w:rFonts w:ascii="Tahoma" w:eastAsia="Tahoma" w:hAnsi="Tahoma" w:cs="Tahoma"/>
            <w:color w:val="393839"/>
            <w:spacing w:val="-3"/>
            <w:sz w:val="18"/>
            <w:szCs w:val="18"/>
          </w:rPr>
          <w:t>r</w:t>
        </w:r>
        <w:r>
          <w:rPr>
            <w:rFonts w:ascii="Tahoma" w:eastAsia="Tahoma" w:hAnsi="Tahoma" w:cs="Tahoma"/>
            <w:color w:val="393839"/>
            <w:sz w:val="18"/>
            <w:szCs w:val="18"/>
          </w:rPr>
          <w:t>ahulchandh.com</w:t>
        </w:r>
      </w:hyperlink>
    </w:p>
    <w:sectPr w:rsidR="00C35778">
      <w:type w:val="continuous"/>
      <w:pgSz w:w="11920" w:h="16840"/>
      <w:pgMar w:top="580" w:right="1020" w:bottom="280" w:left="900" w:header="720" w:footer="720" w:gutter="0"/>
      <w:cols w:num="2" w:space="720" w:equalWidth="0">
        <w:col w:w="3150" w:space="4898"/>
        <w:col w:w="195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CDD7273"/>
    <w:multiLevelType w:val="multilevel"/>
    <w:tmpl w:val="CA14E15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35778"/>
    <w:rsid w:val="002E7031"/>
    <w:rsid w:val="00C35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,"/>
  <w:listSeparator w:val=";"/>
  <w14:docId w14:val="7990A601"/>
  <w15:docId w15:val="{789CB688-BA11-4849-8F70-7ACC3E91C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2E703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E70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arma@parcelled.in" TargetMode="External"/><Relationship Id="rId13" Type="http://schemas.openxmlformats.org/officeDocument/2006/relationships/hyperlink" Target="http://www.arenaanimation.com" TargetMode="External"/><Relationship Id="rId18" Type="http://schemas.openxmlformats.org/officeDocument/2006/relationships/hyperlink" Target="mailto:k007@gmail.com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parcelled.in" TargetMode="External"/><Relationship Id="rId12" Type="http://schemas.openxmlformats.org/officeDocument/2006/relationships/hyperlink" Target="mailto:contact@stellentcg.com" TargetMode="External"/><Relationship Id="rId17" Type="http://schemas.openxmlformats.org/officeDocument/2006/relationships/hyperlink" Target="mailto:anees@bransense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jithesh@wowmakers.com" TargetMode="External"/><Relationship Id="rId20" Type="http://schemas.openxmlformats.org/officeDocument/2006/relationships/hyperlink" Target="http://www.rahulchandh.co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haasimhornecom" TargetMode="External"/><Relationship Id="rId11" Type="http://schemas.openxmlformats.org/officeDocument/2006/relationships/hyperlink" Target="http://www.stellentcg.com" TargetMode="External"/><Relationship Id="rId5" Type="http://schemas.openxmlformats.org/officeDocument/2006/relationships/hyperlink" Target="mailto:ahulcnr@gmail.com" TargetMode="External"/><Relationship Id="rId15" Type="http://schemas.openxmlformats.org/officeDocument/2006/relationships/hyperlink" Target="mailto:jaseem@crowdstudio.in" TargetMode="External"/><Relationship Id="rId10" Type="http://schemas.openxmlformats.org/officeDocument/2006/relationships/hyperlink" Target="mailto:info@manyasoft.com" TargetMode="External"/><Relationship Id="rId19" Type="http://schemas.openxmlformats.org/officeDocument/2006/relationships/hyperlink" Target="mailto:rahulcnr@g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anyasoft.com" TargetMode="External"/><Relationship Id="rId14" Type="http://schemas.openxmlformats.org/officeDocument/2006/relationships/hyperlink" Target="mailto:contact@arenaanimation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627</Words>
  <Characters>3575</Characters>
  <Application>Microsoft Office Word</Application>
  <DocSecurity>0</DocSecurity>
  <Lines>29</Lines>
  <Paragraphs>8</Paragraphs>
  <ScaleCrop>false</ScaleCrop>
  <Company/>
  <LinksUpToDate>false</LinksUpToDate>
  <CharactersWithSpaces>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2021-03-19T10:04:00Z</dcterms:created>
  <dcterms:modified xsi:type="dcterms:W3CDTF">2021-03-19T11:29:00Z</dcterms:modified>
</cp:coreProperties>
</file>